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ACBF9E" w14:textId="77777777" w:rsidTr="004F2927">
        <w:trPr>
          <w:trHeight w:val="1268"/>
        </w:trPr>
        <w:tc>
          <w:tcPr>
            <w:tcW w:w="1668" w:type="dxa"/>
          </w:tcPr>
          <w:p w14:paraId="79A467F4" w14:textId="77777777" w:rsidR="004702FB" w:rsidRPr="006F1DA5" w:rsidRDefault="004702FB" w:rsidP="004702FB">
            <w:pPr>
              <w:pStyle w:val="Header"/>
              <w:rPr>
                <w:rFonts w:ascii="Arial" w:hAnsi="Arial" w:cs="Arial"/>
                <w:b/>
                <w:color w:val="000000" w:themeColor="text1"/>
              </w:rPr>
            </w:pPr>
          </w:p>
        </w:tc>
        <w:tc>
          <w:tcPr>
            <w:tcW w:w="3361" w:type="dxa"/>
          </w:tcPr>
          <w:p w14:paraId="3334F4CD" w14:textId="77777777" w:rsidR="004702FB" w:rsidRPr="006F1DA5" w:rsidRDefault="004702FB" w:rsidP="004702FB">
            <w:pPr>
              <w:pStyle w:val="Header"/>
              <w:rPr>
                <w:rFonts w:ascii="Arial" w:hAnsi="Arial" w:cs="Arial"/>
                <w:b/>
                <w:color w:val="000000" w:themeColor="text1"/>
              </w:rPr>
            </w:pPr>
          </w:p>
        </w:tc>
        <w:tc>
          <w:tcPr>
            <w:tcW w:w="4209" w:type="dxa"/>
          </w:tcPr>
          <w:p w14:paraId="11A02B60" w14:textId="77777777" w:rsidR="004702FB" w:rsidRPr="006F1DA5" w:rsidRDefault="004702FB" w:rsidP="004702FB">
            <w:pPr>
              <w:pStyle w:val="Header"/>
              <w:rPr>
                <w:rFonts w:ascii="Arial" w:hAnsi="Arial" w:cs="Arial"/>
                <w:b/>
                <w:color w:val="000000" w:themeColor="text1"/>
              </w:rPr>
            </w:pPr>
          </w:p>
        </w:tc>
      </w:tr>
    </w:tbl>
    <w:p w14:paraId="148ACCB3" w14:textId="77777777" w:rsidR="008D5BA6" w:rsidRPr="00A17BFF" w:rsidRDefault="009A254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BDBB11E" w14:textId="77777777" w:rsidR="008D5BA6" w:rsidRPr="00A17BFF" w:rsidRDefault="008D5BA6" w:rsidP="00827BFC">
      <w:pPr>
        <w:pStyle w:val="Paragraf"/>
        <w:rPr>
          <w:rFonts w:ascii="Arial" w:hAnsi="Arial" w:cs="Arial"/>
        </w:rPr>
      </w:pPr>
    </w:p>
    <w:p w14:paraId="26268752" w14:textId="77777777" w:rsidR="00465B00" w:rsidRDefault="009A254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2209D7" w14:textId="77777777" w:rsidR="00465B00" w:rsidRDefault="009A254F">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7E047A9" w14:textId="77777777" w:rsidR="00465B00" w:rsidRDefault="009A254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29EDF9" w14:textId="77777777" w:rsidR="00465B00" w:rsidRDefault="009A254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D9B1930" w14:textId="77777777" w:rsidR="008D5BA6" w:rsidRPr="00A17BFF" w:rsidRDefault="008D5BA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65B00" w14:paraId="250202CE" w14:textId="77777777" w:rsidTr="002F70F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2214F7" w14:textId="77777777" w:rsidR="00465B00" w:rsidRDefault="009A254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8B1FFF" w14:textId="77777777" w:rsidR="00465B00" w:rsidRDefault="009A254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57526E" w14:textId="77777777" w:rsidR="00465B00" w:rsidRDefault="009A254F">
            <w:pPr>
              <w:jc w:val="center"/>
            </w:pPr>
            <w:r>
              <w:rPr>
                <w:rFonts w:ascii="Arial" w:hAnsi="Arial" w:cs="Arial"/>
                <w:b/>
                <w:bCs/>
                <w:color w:val="000000"/>
                <w:position w:val="-3"/>
                <w:sz w:val="20"/>
                <w:szCs w:val="20"/>
                <w:shd w:val="clear" w:color="auto" w:fill="AAAAAA"/>
              </w:rPr>
              <w:t>Opombe</w:t>
            </w:r>
          </w:p>
        </w:tc>
      </w:tr>
      <w:tr w:rsidR="00465B00" w14:paraId="676FAC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25F31" w14:textId="77777777" w:rsidR="00465B00" w:rsidRDefault="009A254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ACA24" w14:textId="77777777" w:rsidR="00465B00" w:rsidRDefault="009A254F">
            <w:r>
              <w:rPr>
                <w:rFonts w:ascii="Arial" w:hAnsi="Arial" w:cs="Arial"/>
                <w:color w:val="000000"/>
                <w:position w:val="-2"/>
                <w:sz w:val="18"/>
                <w:szCs w:val="18"/>
              </w:rPr>
              <w:t>Ponudba</w:t>
            </w:r>
          </w:p>
          <w:p w14:paraId="0DA9C42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2A589" w14:textId="77777777" w:rsidR="00AE1096" w:rsidRDefault="009A254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4D62C56" w14:textId="4CA9ABDA" w:rsidR="00465B00" w:rsidRDefault="009A254F">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465B00" w14:paraId="33DF1F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7A162" w14:textId="77777777" w:rsidR="00465B00" w:rsidRDefault="009A254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6F32F" w14:textId="77777777" w:rsidR="00465B00" w:rsidRDefault="009A254F">
            <w:r>
              <w:rPr>
                <w:rFonts w:ascii="Arial" w:hAnsi="Arial" w:cs="Arial"/>
                <w:color w:val="000000"/>
                <w:position w:val="-2"/>
                <w:sz w:val="18"/>
                <w:szCs w:val="18"/>
              </w:rPr>
              <w:t>Krovna izjava</w:t>
            </w:r>
          </w:p>
          <w:p w14:paraId="12AC2FF6"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8BAB1"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4E8F2E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FD233" w14:textId="77777777" w:rsidR="00465B00" w:rsidRDefault="009A254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F9C88" w14:textId="77777777" w:rsidR="00465B00" w:rsidRDefault="009A254F">
            <w:r>
              <w:rPr>
                <w:rFonts w:ascii="Arial" w:hAnsi="Arial" w:cs="Arial"/>
                <w:color w:val="000000"/>
                <w:position w:val="-2"/>
                <w:sz w:val="18"/>
                <w:szCs w:val="18"/>
              </w:rPr>
              <w:t>ESPD</w:t>
            </w:r>
          </w:p>
          <w:p w14:paraId="0DE4FB7B"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04AB8" w14:textId="6A7EBA19" w:rsidR="00465B00" w:rsidRDefault="009A254F">
            <w:pPr>
              <w:spacing w:before="135" w:after="135"/>
              <w:jc w:val="both"/>
              <w:textAlignment w:val="center"/>
            </w:pPr>
            <w:r>
              <w:rPr>
                <w:rFonts w:ascii="Arial" w:hAnsi="Arial" w:cs="Arial"/>
                <w:color w:val="000000"/>
                <w:position w:val="-2"/>
                <w:sz w:val="18"/>
                <w:szCs w:val="18"/>
              </w:rPr>
              <w:t>Izpolnjen .xml, uvoziti v e-Oddajo</w:t>
            </w:r>
            <w:r w:rsidR="00AE1096">
              <w:rPr>
                <w:rFonts w:ascii="Arial" w:hAnsi="Arial" w:cs="Arial"/>
                <w:color w:val="000000"/>
                <w:position w:val="-2"/>
                <w:sz w:val="18"/>
                <w:szCs w:val="18"/>
              </w:rPr>
              <w:t xml:space="preserve"> ali predložen pdf</w:t>
            </w:r>
          </w:p>
        </w:tc>
      </w:tr>
      <w:tr w:rsidR="00465B00" w14:paraId="7D30C3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EF877" w14:textId="77777777" w:rsidR="00465B00" w:rsidRDefault="009A254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EE7F8" w14:textId="77777777" w:rsidR="00465B00" w:rsidRDefault="009A254F">
            <w:r>
              <w:rPr>
                <w:rFonts w:ascii="Arial" w:hAnsi="Arial" w:cs="Arial"/>
                <w:color w:val="000000"/>
                <w:position w:val="-2"/>
                <w:sz w:val="18"/>
                <w:szCs w:val="18"/>
              </w:rPr>
              <w:t>Izjava gospodarskega subjekta in pooblastilo za pridobitev podatkov iz kazenske evidence</w:t>
            </w:r>
          </w:p>
          <w:p w14:paraId="6265B66F"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4BA02"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28418C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63198" w14:textId="77777777" w:rsidR="00465B00" w:rsidRDefault="009A254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6BB5" w14:textId="1413E353" w:rsidR="00465B00" w:rsidRDefault="000B6137">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978F8" w14:textId="77777777" w:rsidR="000B6137" w:rsidRDefault="000B6137" w:rsidP="000B6137">
            <w:pPr>
              <w:spacing w:before="135" w:after="135"/>
              <w:jc w:val="both"/>
              <w:textAlignment w:val="center"/>
            </w:pPr>
            <w:r>
              <w:rPr>
                <w:rFonts w:ascii="Arial" w:hAnsi="Arial" w:cs="Arial"/>
                <w:color w:val="000000"/>
                <w:position w:val="-2"/>
                <w:sz w:val="18"/>
                <w:szCs w:val="18"/>
              </w:rPr>
              <w:t>Izpolnjen, podpisan in žigosan. </w:t>
            </w:r>
          </w:p>
          <w:p w14:paraId="53C784E1" w14:textId="51427D83" w:rsidR="00465B00" w:rsidRDefault="000B6137" w:rsidP="000B613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65B00" w14:paraId="7022B8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B450E" w14:textId="77777777" w:rsidR="00465B00" w:rsidRDefault="009A254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1875" w14:textId="69BE061F" w:rsidR="00465B00" w:rsidRDefault="009A254F">
            <w:r>
              <w:rPr>
                <w:rFonts w:ascii="Arial" w:hAnsi="Arial" w:cs="Arial"/>
                <w:color w:val="000000"/>
                <w:position w:val="-2"/>
                <w:sz w:val="18"/>
                <w:szCs w:val="18"/>
              </w:rPr>
              <w:t xml:space="preserve">Seznam </w:t>
            </w:r>
            <w:r w:rsidR="00AE1096">
              <w:rPr>
                <w:rFonts w:ascii="Arial" w:hAnsi="Arial" w:cs="Arial"/>
                <w:color w:val="000000"/>
                <w:position w:val="-2"/>
                <w:sz w:val="18"/>
                <w:szCs w:val="18"/>
              </w:rPr>
              <w:t>odgovornih oseb ponudnika</w:t>
            </w:r>
          </w:p>
          <w:p w14:paraId="7B0809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DD0DD"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6A1867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3B191" w14:textId="77777777" w:rsidR="00465B00" w:rsidRDefault="009A254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FF718" w14:textId="77777777" w:rsidR="00465B00" w:rsidRDefault="009A254F">
            <w:r>
              <w:rPr>
                <w:rFonts w:ascii="Arial" w:hAnsi="Arial" w:cs="Arial"/>
                <w:color w:val="000000"/>
                <w:position w:val="-2"/>
                <w:sz w:val="18"/>
                <w:szCs w:val="18"/>
              </w:rPr>
              <w:t>Referenčna lista gospodarskega subjekta</w:t>
            </w:r>
          </w:p>
          <w:p w14:paraId="7B07317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111E5" w14:textId="29379937" w:rsidR="00465B00" w:rsidRDefault="00AE1096">
            <w:pPr>
              <w:spacing w:before="135" w:after="135"/>
              <w:jc w:val="both"/>
              <w:textAlignment w:val="center"/>
            </w:pPr>
            <w:r>
              <w:rPr>
                <w:rFonts w:ascii="Arial" w:hAnsi="Arial" w:cs="Arial"/>
                <w:color w:val="000000"/>
                <w:position w:val="-2"/>
                <w:sz w:val="18"/>
                <w:szCs w:val="18"/>
              </w:rPr>
              <w:t>Izpolnjen, podpisan in žigosan.</w:t>
            </w:r>
          </w:p>
        </w:tc>
      </w:tr>
      <w:tr w:rsidR="00465B00" w14:paraId="2711B0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BE1AE" w14:textId="77777777" w:rsidR="00465B00" w:rsidRDefault="009A254F">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D9C6B" w14:textId="77777777" w:rsidR="00465B00" w:rsidRDefault="009A254F">
            <w:r>
              <w:rPr>
                <w:rFonts w:ascii="Arial" w:hAnsi="Arial" w:cs="Arial"/>
                <w:color w:val="000000"/>
                <w:position w:val="-2"/>
                <w:sz w:val="18"/>
                <w:szCs w:val="18"/>
              </w:rPr>
              <w:t>Vzorec menične izjave za dobro izvedbo</w:t>
            </w:r>
          </w:p>
          <w:p w14:paraId="0A065DEF"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E61FB" w14:textId="77777777" w:rsidR="00465B00" w:rsidRDefault="009A254F">
            <w:pPr>
              <w:spacing w:before="135" w:after="135"/>
              <w:jc w:val="both"/>
              <w:textAlignment w:val="center"/>
            </w:pPr>
            <w:r>
              <w:rPr>
                <w:rFonts w:ascii="Arial" w:hAnsi="Arial" w:cs="Arial"/>
                <w:color w:val="000000"/>
                <w:position w:val="-2"/>
                <w:sz w:val="18"/>
                <w:szCs w:val="18"/>
              </w:rPr>
              <w:t>Parafiran.</w:t>
            </w:r>
          </w:p>
        </w:tc>
      </w:tr>
      <w:tr w:rsidR="00465B00" w14:paraId="52A74F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4127" w14:textId="77777777" w:rsidR="00465B00" w:rsidRDefault="009A254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65E11" w14:textId="77777777" w:rsidR="00465B00" w:rsidRDefault="009A254F">
            <w:r>
              <w:rPr>
                <w:rFonts w:ascii="Arial" w:hAnsi="Arial" w:cs="Arial"/>
                <w:color w:val="000000"/>
                <w:position w:val="-2"/>
                <w:sz w:val="18"/>
                <w:szCs w:val="18"/>
              </w:rPr>
              <w:t>Izjava o lastniških deležih</w:t>
            </w:r>
          </w:p>
          <w:p w14:paraId="0FE397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378"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2F70F4" w14:paraId="342ABC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52361" w14:textId="63FD4775"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B132E" w14:textId="06AB476C"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BCED6" w14:textId="73DFADA2"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250A38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974BA" w14:textId="671510EB"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FDE02" w14:textId="2E36E4F5"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D5C9" w14:textId="0AFA5FD4"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7A352C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7F8BC" w14:textId="423AECCE"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E2568" w14:textId="699B7BCA"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8F63D" w14:textId="77777777"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43FDC9D8" w14:textId="603B2D51"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izpolnjen ESPD obrazec za vsakega podizvajalca (79. člen ZJN-3). </w:t>
            </w:r>
          </w:p>
        </w:tc>
      </w:tr>
      <w:tr w:rsidR="00AE1096" w14:paraId="7C2B7F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85E4D" w14:textId="4A13B9B6" w:rsidR="00AE1096" w:rsidRDefault="00AE1096" w:rsidP="00AE109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85C5F" w14:textId="77777777" w:rsidR="00AE1096" w:rsidRDefault="00AE1096" w:rsidP="00AE1096">
            <w:r>
              <w:rPr>
                <w:rFonts w:ascii="Arial" w:hAnsi="Arial" w:cs="Arial"/>
                <w:color w:val="000000"/>
                <w:position w:val="-2"/>
                <w:sz w:val="18"/>
                <w:szCs w:val="18"/>
              </w:rPr>
              <w:t>Bonitetna ocena</w:t>
            </w:r>
          </w:p>
          <w:p w14:paraId="72C377AF" w14:textId="77777777" w:rsidR="00AE1096" w:rsidRDefault="00AE1096" w:rsidP="00AE10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36737" w14:textId="63DE157C" w:rsidR="00AE1096" w:rsidRDefault="00AE1096" w:rsidP="00AE1096">
            <w:pPr>
              <w:spacing w:before="135" w:after="135"/>
              <w:jc w:val="both"/>
              <w:textAlignment w:val="center"/>
            </w:pPr>
            <w:r w:rsidRPr="00575469">
              <w:rPr>
                <w:rFonts w:ascii="Arial" w:hAnsi="Arial" w:cs="Arial"/>
                <w:sz w:val="18"/>
                <w:szCs w:val="18"/>
              </w:rPr>
              <w:t>Priložena dokazila.</w:t>
            </w:r>
          </w:p>
        </w:tc>
      </w:tr>
      <w:tr w:rsidR="00AE1096" w14:paraId="1949A3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CA778" w14:textId="5FC2D39A" w:rsidR="00AE1096" w:rsidRDefault="00AE1096" w:rsidP="00AE109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C92B0" w14:textId="77777777" w:rsidR="00AE1096" w:rsidRDefault="00AE1096" w:rsidP="00AE1096">
            <w:r>
              <w:rPr>
                <w:rFonts w:ascii="Arial" w:hAnsi="Arial" w:cs="Arial"/>
                <w:color w:val="000000"/>
                <w:position w:val="-2"/>
                <w:sz w:val="18"/>
                <w:szCs w:val="18"/>
              </w:rPr>
              <w:t>Vzorec pogodbe: Pogodba o sukcesivni dobavi posipnih materialov za potrebe KPL d.o.o.</w:t>
            </w:r>
          </w:p>
          <w:p w14:paraId="070174E6" w14:textId="77777777" w:rsidR="00AE1096" w:rsidRDefault="00AE1096" w:rsidP="00AE10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E47E9" w14:textId="6123FDC8" w:rsidR="00AE1096" w:rsidRDefault="00AE1096" w:rsidP="00AE10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bl>
    <w:p w14:paraId="2BC809A7" w14:textId="77777777" w:rsidR="00465B00" w:rsidRDefault="00465B00">
      <w:pPr>
        <w:sectPr w:rsidR="00465B00" w:rsidSect="00D931BF">
          <w:headerReference w:type="default" r:id="rId8"/>
          <w:footerReference w:type="default" r:id="rId9"/>
          <w:pgSz w:w="11906" w:h="16838"/>
          <w:pgMar w:top="1418" w:right="1418" w:bottom="1418" w:left="1418" w:header="567" w:footer="680" w:gutter="0"/>
          <w:cols w:space="708"/>
          <w:docGrid w:linePitch="360"/>
        </w:sectPr>
      </w:pPr>
    </w:p>
    <w:p w14:paraId="34271AB8"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DA469B1"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2816B2" w14:textId="0F42849F" w:rsidR="00465B00" w:rsidRDefault="009A254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in dobava posipnih materialov za potrebe KPL d.o.o. za leto 202</w:t>
      </w:r>
      <w:r w:rsidR="000B6137">
        <w:rPr>
          <w:rFonts w:ascii="Arial" w:hAnsi="Arial" w:cs="Arial"/>
          <w:b/>
          <w:bCs/>
          <w:color w:val="000000"/>
          <w:sz w:val="18"/>
          <w:szCs w:val="18"/>
        </w:rPr>
        <w:t>3</w:t>
      </w:r>
      <w:r>
        <w:rPr>
          <w:rFonts w:ascii="Arial" w:hAnsi="Arial" w:cs="Arial"/>
          <w:b/>
          <w:bCs/>
          <w:color w:val="000000"/>
          <w:sz w:val="18"/>
          <w:szCs w:val="18"/>
        </w:rPr>
        <w:t xml:space="preserve"> / 202</w:t>
      </w:r>
      <w:r w:rsidR="000B6137">
        <w:rPr>
          <w:rFonts w:ascii="Arial" w:hAnsi="Arial" w:cs="Arial"/>
          <w:b/>
          <w:bCs/>
          <w:color w:val="000000"/>
          <w:sz w:val="18"/>
          <w:szCs w:val="18"/>
        </w:rPr>
        <w:t>4</w:t>
      </w:r>
      <w:r>
        <w:rPr>
          <w:rFonts w:ascii="Arial" w:hAnsi="Arial" w:cs="Arial"/>
          <w:color w:val="000000"/>
          <w:sz w:val="18"/>
          <w:szCs w:val="18"/>
        </w:rPr>
        <w:t>« dajemo ponudbo, kot sledi:</w:t>
      </w:r>
    </w:p>
    <w:p w14:paraId="2BFB83D5" w14:textId="77777777" w:rsidR="00465B00" w:rsidRDefault="009A254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65B00" w14:paraId="563FC8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D3BB2" w14:textId="77777777" w:rsidR="00465B00" w:rsidRDefault="009A254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1A25" w14:textId="77777777" w:rsidR="00465B00" w:rsidRDefault="009A254F">
            <w:r>
              <w:rPr>
                <w:rFonts w:ascii="Arial" w:hAnsi="Arial" w:cs="Arial"/>
                <w:color w:val="000000"/>
                <w:position w:val="-2"/>
                <w:sz w:val="18"/>
                <w:szCs w:val="18"/>
              </w:rPr>
              <w:t> </w:t>
            </w:r>
          </w:p>
        </w:tc>
      </w:tr>
      <w:tr w:rsidR="00465B00" w14:paraId="225607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3D0B1" w14:textId="77777777" w:rsidR="00465B00" w:rsidRDefault="009A254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A0247" w14:textId="77777777" w:rsidR="00465B00" w:rsidRDefault="009A254F">
            <w:r>
              <w:rPr>
                <w:rFonts w:ascii="Arial" w:hAnsi="Arial" w:cs="Arial"/>
                <w:color w:val="000000"/>
                <w:position w:val="-2"/>
                <w:sz w:val="18"/>
                <w:szCs w:val="18"/>
              </w:rPr>
              <w:t> </w:t>
            </w:r>
          </w:p>
        </w:tc>
      </w:tr>
    </w:tbl>
    <w:p w14:paraId="5968C6AE" w14:textId="77777777" w:rsidR="00465B00" w:rsidRDefault="009A254F">
      <w:pPr>
        <w:spacing w:before="225" w:after="225" w:line="240" w:lineRule="auto"/>
        <w:jc w:val="both"/>
      </w:pPr>
      <w:r>
        <w:rPr>
          <w:rFonts w:ascii="Arial" w:hAnsi="Arial" w:cs="Arial"/>
          <w:color w:val="000000"/>
          <w:sz w:val="18"/>
          <w:szCs w:val="18"/>
        </w:rPr>
        <w:t>Ponudbo oddajamo (ustrezno označite):</w:t>
      </w:r>
    </w:p>
    <w:p w14:paraId="239ADD60" w14:textId="77777777" w:rsidR="00465B00" w:rsidRDefault="009A254F">
      <w:pPr>
        <w:spacing w:before="225" w:after="225" w:line="240" w:lineRule="auto"/>
        <w:jc w:val="both"/>
      </w:pPr>
      <w:r>
        <w:fldChar w:fldCharType="begin">
          <w:ffData>
            <w:name w:val="cbox1630c7a139271b"/>
            <w:enabled/>
            <w:calcOnExit w:val="0"/>
            <w:checkBox>
              <w:sizeAuto/>
              <w:default w:val="0"/>
            </w:checkBox>
          </w:ffData>
        </w:fldChar>
      </w:r>
      <w:bookmarkStart w:id="0" w:name="cbox1630c7a139271b"/>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72B6F64" w14:textId="77777777" w:rsidR="00465B00" w:rsidRDefault="009A254F">
      <w:pPr>
        <w:spacing w:before="225" w:after="225" w:line="240" w:lineRule="auto"/>
        <w:jc w:val="both"/>
      </w:pPr>
      <w:r>
        <w:fldChar w:fldCharType="begin">
          <w:ffData>
            <w:name w:val="cbox1630c7a1392a1b"/>
            <w:enabled/>
            <w:calcOnExit w:val="0"/>
            <w:checkBox>
              <w:sizeAuto/>
              <w:default w:val="0"/>
            </w:checkBox>
          </w:ffData>
        </w:fldChar>
      </w:r>
      <w:bookmarkStart w:id="1" w:name="cbox1630c7a1392a1b"/>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85CF5B1" w14:textId="77777777" w:rsidR="00465B00" w:rsidRDefault="009A254F">
      <w:pPr>
        <w:spacing w:before="225" w:after="225" w:line="240" w:lineRule="auto"/>
        <w:jc w:val="both"/>
      </w:pPr>
      <w:r>
        <w:fldChar w:fldCharType="begin">
          <w:ffData>
            <w:name w:val="cbox1630c7a1392e25"/>
            <w:enabled/>
            <w:calcOnExit w:val="0"/>
            <w:checkBox>
              <w:sizeAuto/>
              <w:default w:val="0"/>
            </w:checkBox>
          </w:ffData>
        </w:fldChar>
      </w:r>
      <w:bookmarkStart w:id="2" w:name="cbox1630c7a1392e25"/>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14A6125" w14:textId="77777777" w:rsidR="00465B00" w:rsidRDefault="009A254F">
      <w:pPr>
        <w:spacing w:before="225" w:after="225" w:line="240" w:lineRule="auto"/>
        <w:jc w:val="both"/>
      </w:pPr>
      <w:r>
        <w:fldChar w:fldCharType="begin">
          <w:ffData>
            <w:name w:val="cbox1630c7a13931c9"/>
            <w:enabled/>
            <w:calcOnExit w:val="0"/>
            <w:checkBox>
              <w:sizeAuto/>
              <w:default w:val="0"/>
            </w:checkBox>
          </w:ffData>
        </w:fldChar>
      </w:r>
      <w:bookmarkStart w:id="3" w:name="cbox1630c7a13931c9"/>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7D73BF"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63" w:type="pct"/>
        <w:tblInd w:w="-6" w:type="dxa"/>
        <w:tblLook w:val="04A0" w:firstRow="1" w:lastRow="0" w:firstColumn="1" w:lastColumn="0" w:noHBand="0" w:noVBand="1"/>
      </w:tblPr>
      <w:tblGrid>
        <w:gridCol w:w="1007"/>
        <w:gridCol w:w="4213"/>
        <w:gridCol w:w="1473"/>
        <w:gridCol w:w="904"/>
        <w:gridCol w:w="1575"/>
      </w:tblGrid>
      <w:tr w:rsidR="00120EBA" w14:paraId="34DF06E2" w14:textId="77777777" w:rsidTr="000B6137">
        <w:tc>
          <w:tcPr>
            <w:tcW w:w="4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CE6625" w14:textId="77777777" w:rsidR="00120EBA" w:rsidRDefault="00120EBA" w:rsidP="00120EBA">
            <w:pPr>
              <w:jc w:val="center"/>
            </w:pPr>
            <w:r>
              <w:rPr>
                <w:rFonts w:ascii="Arial" w:hAnsi="Arial" w:cs="Arial"/>
                <w:b/>
                <w:bCs/>
                <w:color w:val="000000"/>
                <w:position w:val="-2"/>
                <w:sz w:val="18"/>
                <w:szCs w:val="18"/>
                <w:shd w:val="clear" w:color="auto" w:fill="D1D1D1"/>
              </w:rPr>
              <w:t>Postavka</w:t>
            </w:r>
          </w:p>
        </w:tc>
        <w:tc>
          <w:tcPr>
            <w:tcW w:w="23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314162" w14:textId="77777777" w:rsidR="00120EBA" w:rsidRDefault="00120EBA" w:rsidP="00120EBA">
            <w:pPr>
              <w:jc w:val="center"/>
            </w:pPr>
            <w:r>
              <w:rPr>
                <w:rFonts w:ascii="Arial" w:hAnsi="Arial" w:cs="Arial"/>
                <w:b/>
                <w:bCs/>
                <w:color w:val="000000"/>
                <w:position w:val="-2"/>
                <w:sz w:val="18"/>
                <w:szCs w:val="18"/>
                <w:shd w:val="clear" w:color="auto" w:fill="D1D1D1"/>
              </w:rPr>
              <w:t>Opis</w:t>
            </w:r>
          </w:p>
        </w:tc>
        <w:tc>
          <w:tcPr>
            <w:tcW w:w="8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5F8F6" w14:textId="531536C1" w:rsidR="00120EBA" w:rsidRDefault="00120EBA" w:rsidP="00120EBA">
            <w:pPr>
              <w:jc w:val="center"/>
            </w:pPr>
            <w:r>
              <w:rPr>
                <w:rFonts w:ascii="Arial" w:hAnsi="Arial" w:cs="Arial"/>
                <w:b/>
                <w:bCs/>
                <w:color w:val="000000"/>
                <w:position w:val="-2"/>
                <w:sz w:val="18"/>
                <w:szCs w:val="18"/>
                <w:shd w:val="clear" w:color="auto" w:fill="D1D1D1"/>
              </w:rPr>
              <w:t>Vrednost na tono v EUR brez DDV</w:t>
            </w:r>
          </w:p>
        </w:tc>
        <w:tc>
          <w:tcPr>
            <w:tcW w:w="5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CC8BA" w14:textId="5AE21C28" w:rsidR="00120EBA" w:rsidRDefault="00120EBA" w:rsidP="00120EB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D5126" w14:textId="6D3CEAE7" w:rsidR="00120EBA" w:rsidRDefault="00120EBA" w:rsidP="00120EBA">
            <w:pPr>
              <w:jc w:val="center"/>
            </w:pPr>
            <w:r>
              <w:rPr>
                <w:rFonts w:ascii="Arial" w:hAnsi="Arial" w:cs="Arial"/>
                <w:b/>
                <w:bCs/>
                <w:color w:val="000000"/>
                <w:position w:val="-2"/>
                <w:sz w:val="18"/>
                <w:szCs w:val="18"/>
                <w:shd w:val="clear" w:color="auto" w:fill="D1D1D1"/>
              </w:rPr>
              <w:t>Vrednost na tono v EUR z DDV</w:t>
            </w:r>
          </w:p>
        </w:tc>
      </w:tr>
      <w:tr w:rsidR="00465B00" w14:paraId="4B25409D"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7CB1D" w14:textId="77777777" w:rsidR="00465B00" w:rsidRDefault="009A254F">
            <w:pPr>
              <w:jc w:val="right"/>
            </w:pPr>
            <w:r>
              <w:rPr>
                <w:rFonts w:ascii="Arial" w:hAnsi="Arial" w:cs="Arial"/>
                <w:color w:val="000000"/>
                <w:position w:val="-2"/>
                <w:sz w:val="18"/>
                <w:szCs w:val="18"/>
              </w:rPr>
              <w:t>Frakcija 1</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0E86" w14:textId="77777777" w:rsidR="00465B00" w:rsidRDefault="009A254F">
            <w:r>
              <w:rPr>
                <w:rFonts w:ascii="Arial" w:hAnsi="Arial" w:cs="Arial"/>
                <w:color w:val="000000"/>
                <w:position w:val="-2"/>
                <w:sz w:val="18"/>
                <w:szCs w:val="18"/>
              </w:rPr>
              <w:t>NATRIJEV KLORID – NaCl – raztreseno stanje, 0 – 4 mm</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1EF3E"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3D8B7"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DD15A" w14:textId="77777777" w:rsidR="00465B00" w:rsidRDefault="009A254F">
            <w:r>
              <w:rPr>
                <w:rFonts w:ascii="Arial" w:hAnsi="Arial" w:cs="Arial"/>
                <w:color w:val="000000"/>
                <w:position w:val="-2"/>
                <w:sz w:val="18"/>
                <w:szCs w:val="18"/>
              </w:rPr>
              <w:t> </w:t>
            </w:r>
          </w:p>
        </w:tc>
      </w:tr>
      <w:tr w:rsidR="00465B00" w14:paraId="51F80AC0"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C957C" w14:textId="77777777" w:rsidR="00465B00" w:rsidRDefault="009A254F">
            <w:pPr>
              <w:jc w:val="right"/>
            </w:pPr>
            <w:r>
              <w:rPr>
                <w:rFonts w:ascii="Arial" w:hAnsi="Arial" w:cs="Arial"/>
                <w:color w:val="000000"/>
                <w:position w:val="-2"/>
                <w:sz w:val="18"/>
                <w:szCs w:val="18"/>
              </w:rPr>
              <w:t>Frakcija 2</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F96B5" w14:textId="77777777" w:rsidR="00465B00" w:rsidRDefault="009A254F">
            <w:r>
              <w:rPr>
                <w:rFonts w:ascii="Arial" w:hAnsi="Arial" w:cs="Arial"/>
                <w:color w:val="000000"/>
                <w:position w:val="-2"/>
                <w:sz w:val="18"/>
                <w:szCs w:val="18"/>
              </w:rPr>
              <w:t>KALCIJEV KLORID – CaCl2 – v vrečah po 25 kg, v suhem stanju, 75-81%</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55D84"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80E6"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B96A" w14:textId="77777777" w:rsidR="00465B00" w:rsidRDefault="009A254F">
            <w:r>
              <w:rPr>
                <w:rFonts w:ascii="Arial" w:hAnsi="Arial" w:cs="Arial"/>
                <w:color w:val="000000"/>
                <w:position w:val="-2"/>
                <w:sz w:val="18"/>
                <w:szCs w:val="18"/>
              </w:rPr>
              <w:t> </w:t>
            </w:r>
          </w:p>
        </w:tc>
      </w:tr>
      <w:tr w:rsidR="00465B00" w14:paraId="3F7B9A93"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1402B" w14:textId="77777777" w:rsidR="00465B00" w:rsidRDefault="009A254F">
            <w:pPr>
              <w:jc w:val="right"/>
            </w:pPr>
            <w:r>
              <w:rPr>
                <w:rFonts w:ascii="Arial" w:hAnsi="Arial" w:cs="Arial"/>
                <w:color w:val="000000"/>
                <w:position w:val="-2"/>
                <w:sz w:val="18"/>
                <w:szCs w:val="18"/>
              </w:rPr>
              <w:t>Frakcija 3</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771FD" w14:textId="77777777" w:rsidR="00465B00" w:rsidRDefault="009A254F">
            <w:r>
              <w:rPr>
                <w:rFonts w:ascii="Arial" w:hAnsi="Arial" w:cs="Arial"/>
                <w:color w:val="000000"/>
                <w:position w:val="-2"/>
                <w:sz w:val="18"/>
                <w:szCs w:val="18"/>
              </w:rPr>
              <w:t>Raztopina kalcijevega klorida – 24%</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CAB82"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87B3"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9FF7" w14:textId="77777777" w:rsidR="00465B00" w:rsidRDefault="009A254F">
            <w:r>
              <w:rPr>
                <w:rFonts w:ascii="Arial" w:hAnsi="Arial" w:cs="Arial"/>
                <w:color w:val="000000"/>
                <w:position w:val="-2"/>
                <w:sz w:val="18"/>
                <w:szCs w:val="18"/>
              </w:rPr>
              <w:t> </w:t>
            </w:r>
          </w:p>
        </w:tc>
      </w:tr>
    </w:tbl>
    <w:p w14:paraId="51F6BA58" w14:textId="77777777" w:rsidR="00120EBA" w:rsidRDefault="009A254F" w:rsidP="00120EBA">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0E00376D" w14:textId="11DFCE36" w:rsidR="00465B00" w:rsidRPr="00120EBA" w:rsidRDefault="009A254F" w:rsidP="00120EBA">
      <w:pPr>
        <w:spacing w:after="0" w:line="240" w:lineRule="auto"/>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w:t>
      </w:r>
    </w:p>
    <w:p w14:paraId="395AFE61" w14:textId="77777777" w:rsidR="00465B00" w:rsidRDefault="009A254F">
      <w:pPr>
        <w:spacing w:before="225" w:after="225" w:line="240" w:lineRule="auto"/>
        <w:jc w:val="both"/>
      </w:pPr>
      <w:r>
        <w:rPr>
          <w:rFonts w:ascii="Arial" w:hAnsi="Arial" w:cs="Arial"/>
          <w:color w:val="000000"/>
          <w:sz w:val="18"/>
          <w:szCs w:val="18"/>
        </w:rPr>
        <w:t>Ponudba velja najmanj 90 dni od roka za predložitev ponudb.</w:t>
      </w:r>
    </w:p>
    <w:p w14:paraId="72DDA866" w14:textId="77777777" w:rsidR="00465B00" w:rsidRDefault="009A254F" w:rsidP="00120EBA">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92571A" w14:textId="77777777" w:rsidR="00465B00" w:rsidRDefault="009A254F" w:rsidP="00120EBA">
      <w:pPr>
        <w:spacing w:after="0" w:line="240" w:lineRule="auto"/>
        <w:jc w:val="both"/>
      </w:pPr>
      <w:r>
        <w:rPr>
          <w:rFonts w:ascii="Arial" w:hAnsi="Arial" w:cs="Arial"/>
          <w:color w:val="000000"/>
          <w:sz w:val="18"/>
          <w:szCs w:val="18"/>
        </w:rPr>
        <w:t> </w:t>
      </w:r>
    </w:p>
    <w:p w14:paraId="552458A3"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713B98" w14:textId="65570FC0" w:rsidR="00465B00" w:rsidRDefault="009A254F">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0B6137">
        <w:rPr>
          <w:rFonts w:ascii="Arial" w:hAnsi="Arial" w:cs="Arial"/>
          <w:color w:val="000000"/>
          <w:sz w:val="18"/>
          <w:szCs w:val="18"/>
        </w:rPr>
        <w:t xml:space="preserve">največ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65A91161" w14:textId="77777777" w:rsidR="00120EBA" w:rsidRDefault="009A254F" w:rsidP="00120E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6BD0AF" w14:textId="06CC4614" w:rsidR="00465B00" w:rsidRDefault="009A254F" w:rsidP="00120EB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1FCB2E" w14:textId="77777777" w:rsidR="00465B00" w:rsidRDefault="009A254F">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0B6137" w14:paraId="6BB93E4F"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C518A" w14:textId="77777777" w:rsidR="000B6137" w:rsidRDefault="000B6137" w:rsidP="00DD2BDF">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0E6F5" w14:textId="77777777" w:rsidR="000B6137" w:rsidRDefault="000B6137" w:rsidP="00DD2BDF">
            <w:r>
              <w:rPr>
                <w:rFonts w:ascii="Arial" w:hAnsi="Arial" w:cs="Arial"/>
                <w:color w:val="000000"/>
                <w:position w:val="-2"/>
                <w:sz w:val="18"/>
                <w:szCs w:val="18"/>
              </w:rPr>
              <w:t> </w:t>
            </w:r>
          </w:p>
        </w:tc>
      </w:tr>
      <w:tr w:rsidR="000B6137" w14:paraId="0624EAB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85FD3" w14:textId="77777777" w:rsidR="000B6137" w:rsidRDefault="000B6137" w:rsidP="00DD2BDF">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0F6B2" w14:textId="77777777" w:rsidR="000B6137" w:rsidRDefault="000B6137" w:rsidP="00DD2BDF">
            <w:r>
              <w:rPr>
                <w:rFonts w:ascii="Arial" w:hAnsi="Arial" w:cs="Arial"/>
                <w:color w:val="000000"/>
                <w:position w:val="-2"/>
                <w:sz w:val="18"/>
                <w:szCs w:val="18"/>
              </w:rPr>
              <w:t> </w:t>
            </w:r>
          </w:p>
        </w:tc>
      </w:tr>
      <w:tr w:rsidR="000B6137" w14:paraId="3B7B7AF3"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D8FCD" w14:textId="77777777" w:rsidR="000B6137" w:rsidRDefault="000B6137" w:rsidP="00DD2BDF">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28816" w14:textId="77777777" w:rsidR="000B6137" w:rsidRDefault="000B6137" w:rsidP="00DD2BDF">
            <w:r>
              <w:rPr>
                <w:rFonts w:ascii="Arial" w:hAnsi="Arial" w:cs="Arial"/>
                <w:color w:val="000000"/>
                <w:position w:val="-2"/>
                <w:sz w:val="18"/>
                <w:szCs w:val="18"/>
              </w:rPr>
              <w:t> </w:t>
            </w:r>
          </w:p>
        </w:tc>
      </w:tr>
      <w:tr w:rsidR="000B6137" w14:paraId="29D575A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2896A5" w14:textId="77777777" w:rsidR="000B6137" w:rsidRDefault="000B6137" w:rsidP="00DD2BDF">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7EDAB" w14:textId="77777777" w:rsidR="000B6137" w:rsidRDefault="000B6137" w:rsidP="00DD2BDF">
            <w:r>
              <w:rPr>
                <w:rFonts w:ascii="Arial" w:hAnsi="Arial" w:cs="Arial"/>
                <w:color w:val="000000"/>
                <w:position w:val="-2"/>
                <w:sz w:val="18"/>
                <w:szCs w:val="18"/>
              </w:rPr>
              <w:t> </w:t>
            </w:r>
          </w:p>
        </w:tc>
      </w:tr>
      <w:tr w:rsidR="000B6137" w14:paraId="215CCB46"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0FCB9A" w14:textId="77777777" w:rsidR="000B6137" w:rsidRDefault="000B6137" w:rsidP="00DD2BDF">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D2C5" w14:textId="77777777" w:rsidR="000B6137" w:rsidRDefault="000B6137" w:rsidP="00DD2BDF">
            <w:r>
              <w:rPr>
                <w:rFonts w:ascii="Arial" w:hAnsi="Arial" w:cs="Arial"/>
                <w:color w:val="000000"/>
                <w:position w:val="-2"/>
                <w:sz w:val="18"/>
                <w:szCs w:val="18"/>
              </w:rPr>
              <w:t> </w:t>
            </w:r>
          </w:p>
        </w:tc>
      </w:tr>
      <w:tr w:rsidR="000B6137" w14:paraId="34CB665C"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F11FF" w14:textId="77777777" w:rsidR="000B6137" w:rsidRDefault="000B6137" w:rsidP="00DD2BDF">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24E1D" w14:textId="77777777" w:rsidR="000B6137" w:rsidRDefault="000B6137" w:rsidP="00DD2BDF">
            <w:r>
              <w:rPr>
                <w:rFonts w:ascii="Arial" w:hAnsi="Arial" w:cs="Arial"/>
                <w:color w:val="000000"/>
                <w:position w:val="-2"/>
                <w:sz w:val="18"/>
                <w:szCs w:val="18"/>
              </w:rPr>
              <w:t> </w:t>
            </w:r>
          </w:p>
        </w:tc>
      </w:tr>
      <w:tr w:rsidR="000B6137" w14:paraId="6E7BA97E"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29742" w14:textId="77777777" w:rsidR="000B6137" w:rsidRDefault="000B6137" w:rsidP="00DD2BDF">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1B5E4" w14:textId="77777777" w:rsidR="000B6137" w:rsidRDefault="000B6137" w:rsidP="00DD2BDF">
            <w:r>
              <w:rPr>
                <w:rFonts w:ascii="Arial" w:hAnsi="Arial" w:cs="Arial"/>
                <w:color w:val="000000"/>
                <w:position w:val="-2"/>
                <w:sz w:val="18"/>
                <w:szCs w:val="18"/>
              </w:rPr>
              <w:t> </w:t>
            </w:r>
          </w:p>
        </w:tc>
      </w:tr>
      <w:tr w:rsidR="000B6137" w14:paraId="48E6A371"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2336C" w14:textId="77777777" w:rsidR="000B6137" w:rsidRDefault="000B6137" w:rsidP="00DD2BDF">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B7865" w14:textId="77777777" w:rsidR="000B6137" w:rsidRDefault="000B6137" w:rsidP="00DD2BDF">
            <w:r>
              <w:rPr>
                <w:rFonts w:ascii="Arial" w:hAnsi="Arial" w:cs="Arial"/>
                <w:color w:val="000000"/>
                <w:position w:val="-2"/>
                <w:sz w:val="18"/>
                <w:szCs w:val="18"/>
              </w:rPr>
              <w:t> </w:t>
            </w:r>
          </w:p>
        </w:tc>
      </w:tr>
      <w:tr w:rsidR="000B6137" w14:paraId="4322BA9B" w14:textId="77777777" w:rsidTr="00DD2BDF">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5318FD57" w14:textId="77777777" w:rsidR="000B6137" w:rsidRDefault="000B6137" w:rsidP="00DD2BD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BBE3E7" w14:textId="77777777" w:rsidR="000B6137" w:rsidRDefault="000B6137" w:rsidP="00DD2BDF">
            <w:r>
              <w:rPr>
                <w:rFonts w:ascii="Arial" w:hAnsi="Arial" w:cs="Arial"/>
                <w:color w:val="000000"/>
                <w:position w:val="-2"/>
                <w:sz w:val="18"/>
                <w:szCs w:val="18"/>
              </w:rPr>
              <w:t> </w:t>
            </w:r>
          </w:p>
        </w:tc>
      </w:tr>
      <w:tr w:rsidR="000B6137" w14:paraId="5C87347A" w14:textId="77777777" w:rsidTr="00DD2BDF">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265DB42A" w14:textId="77777777" w:rsidR="000B6137" w:rsidRDefault="000B6137" w:rsidP="00DD2BD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3D564C1" w14:textId="77777777" w:rsidR="000B6137" w:rsidRDefault="000B6137" w:rsidP="00DD2BDF">
            <w:r>
              <w:rPr>
                <w:rFonts w:ascii="Arial" w:hAnsi="Arial" w:cs="Arial"/>
                <w:color w:val="000000"/>
                <w:position w:val="-2"/>
                <w:sz w:val="18"/>
                <w:szCs w:val="18"/>
              </w:rPr>
              <w:t> </w:t>
            </w:r>
          </w:p>
        </w:tc>
      </w:tr>
      <w:tr w:rsidR="000B6137" w14:paraId="60F6E1A9" w14:textId="77777777" w:rsidTr="00DD2BDF">
        <w:tblPrEx>
          <w:shd w:val="clear" w:color="auto" w:fill="auto"/>
        </w:tblPrEx>
        <w:tc>
          <w:tcPr>
            <w:tcW w:w="4270" w:type="dxa"/>
            <w:gridSpan w:val="2"/>
            <w:tcBorders>
              <w:top w:val="single" w:sz="4" w:space="0" w:color="auto"/>
            </w:tcBorders>
            <w:tcMar>
              <w:top w:w="75" w:type="dxa"/>
              <w:bottom w:w="75" w:type="dxa"/>
            </w:tcMar>
            <w:vAlign w:val="center"/>
          </w:tcPr>
          <w:p w14:paraId="49F5099B" w14:textId="77777777" w:rsidR="000B6137" w:rsidRDefault="000B6137" w:rsidP="00DD2BDF">
            <w:pPr>
              <w:rPr>
                <w:rFonts w:ascii="Arial" w:hAnsi="Arial" w:cs="Arial"/>
                <w:color w:val="000000"/>
                <w:position w:val="-2"/>
                <w:sz w:val="18"/>
                <w:szCs w:val="18"/>
              </w:rPr>
            </w:pPr>
          </w:p>
          <w:p w14:paraId="587E5E9E" w14:textId="77777777" w:rsidR="000B6137" w:rsidRDefault="000B6137" w:rsidP="00DD2BDF">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0300AF0A" w14:textId="77777777" w:rsidR="000B6137" w:rsidRPr="00A30507" w:rsidRDefault="000B6137" w:rsidP="00DD2BDF">
            <w:pPr>
              <w:jc w:val="center"/>
              <w:rPr>
                <w:rFonts w:ascii="Arial" w:hAnsi="Arial" w:cs="Arial"/>
                <w:color w:val="000000"/>
                <w:position w:val="-2"/>
                <w:sz w:val="10"/>
                <w:szCs w:val="10"/>
              </w:rPr>
            </w:pPr>
          </w:p>
          <w:p w14:paraId="4C47CBBA" w14:textId="77777777" w:rsidR="000B6137" w:rsidRDefault="000B6137" w:rsidP="00DD2BDF">
            <w:pPr>
              <w:jc w:val="center"/>
              <w:rPr>
                <w:rFonts w:ascii="Arial" w:hAnsi="Arial" w:cs="Arial"/>
                <w:color w:val="000000"/>
                <w:position w:val="-2"/>
                <w:sz w:val="18"/>
                <w:szCs w:val="18"/>
              </w:rPr>
            </w:pPr>
          </w:p>
          <w:p w14:paraId="795F8825" w14:textId="77777777" w:rsidR="000B6137" w:rsidRDefault="000B6137" w:rsidP="00DD2BDF">
            <w:pPr>
              <w:jc w:val="center"/>
            </w:pPr>
            <w:r>
              <w:rPr>
                <w:rFonts w:ascii="Arial" w:hAnsi="Arial" w:cs="Arial"/>
                <w:color w:val="000000"/>
                <w:position w:val="-2"/>
                <w:sz w:val="18"/>
                <w:szCs w:val="18"/>
              </w:rPr>
              <w:t>Ime in priimek: _____________________</w:t>
            </w:r>
          </w:p>
        </w:tc>
      </w:tr>
      <w:tr w:rsidR="000B6137" w14:paraId="0D131F34" w14:textId="77777777" w:rsidTr="00DD2BDF">
        <w:tblPrEx>
          <w:shd w:val="clear" w:color="auto" w:fill="auto"/>
        </w:tblPrEx>
        <w:tc>
          <w:tcPr>
            <w:tcW w:w="4270" w:type="dxa"/>
            <w:gridSpan w:val="2"/>
            <w:tcMar>
              <w:top w:w="75" w:type="dxa"/>
              <w:bottom w:w="75" w:type="dxa"/>
            </w:tcMar>
            <w:vAlign w:val="center"/>
          </w:tcPr>
          <w:p w14:paraId="7A3BF1B9"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68B54489" w14:textId="77777777" w:rsidR="000B6137" w:rsidRDefault="000B6137" w:rsidP="00DD2BDF">
            <w:pPr>
              <w:jc w:val="center"/>
            </w:pPr>
            <w:r>
              <w:rPr>
                <w:rFonts w:ascii="Arial" w:hAnsi="Arial" w:cs="Arial"/>
                <w:color w:val="000000"/>
                <w:position w:val="-2"/>
                <w:sz w:val="18"/>
                <w:szCs w:val="18"/>
              </w:rPr>
              <w:t xml:space="preserve"> (žig in podpis) </w:t>
            </w:r>
          </w:p>
        </w:tc>
      </w:tr>
    </w:tbl>
    <w:p w14:paraId="7135E218" w14:textId="77777777" w:rsidR="00465B00" w:rsidRDefault="00465B00">
      <w:pPr>
        <w:sectPr w:rsidR="00465B00" w:rsidSect="006E7A2B">
          <w:footerReference w:type="default" r:id="rId10"/>
          <w:pgSz w:w="11906" w:h="16838"/>
          <w:pgMar w:top="1418" w:right="1418" w:bottom="1418" w:left="1418" w:header="567" w:footer="596" w:gutter="0"/>
          <w:cols w:space="708"/>
          <w:docGrid w:linePitch="360"/>
        </w:sectPr>
      </w:pPr>
    </w:p>
    <w:p w14:paraId="3B2F9ADF"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552312" w14:textId="77777777" w:rsidR="008D5BA6" w:rsidRPr="00252358" w:rsidRDefault="008D5BA6" w:rsidP="00252358"/>
    <w:p w14:paraId="592F3D0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445CE8" w14:textId="77777777" w:rsidR="008D5BA6" w:rsidRDefault="008D5BA6" w:rsidP="00EB2A75">
      <w:pPr>
        <w:spacing w:after="120"/>
        <w:rPr>
          <w:rFonts w:ascii="Arial" w:hAnsi="Arial" w:cs="Arial"/>
        </w:rPr>
      </w:pPr>
    </w:p>
    <w:p w14:paraId="4DACE854" w14:textId="6543DAB1" w:rsidR="00465B00" w:rsidRDefault="009A254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in dobava posipnih materialov za potrebe KPL d.o.o. za leto 202</w:t>
      </w:r>
      <w:r w:rsidR="000B6137">
        <w:rPr>
          <w:rFonts w:ascii="Arial" w:hAnsi="Arial" w:cs="Arial"/>
          <w:b/>
          <w:bCs/>
          <w:color w:val="000000"/>
          <w:sz w:val="18"/>
          <w:szCs w:val="18"/>
        </w:rPr>
        <w:t>3</w:t>
      </w:r>
      <w:r>
        <w:rPr>
          <w:rFonts w:ascii="Arial" w:hAnsi="Arial" w:cs="Arial"/>
          <w:b/>
          <w:bCs/>
          <w:color w:val="000000"/>
          <w:sz w:val="18"/>
          <w:szCs w:val="18"/>
        </w:rPr>
        <w:t xml:space="preserve"> / 202</w:t>
      </w:r>
      <w:r w:rsidR="000B6137">
        <w:rPr>
          <w:rFonts w:ascii="Arial" w:hAnsi="Arial" w:cs="Arial"/>
          <w:b/>
          <w:bCs/>
          <w:color w:val="000000"/>
          <w:sz w:val="18"/>
          <w:szCs w:val="18"/>
        </w:rPr>
        <w:t>4</w:t>
      </w:r>
      <w:r>
        <w:rPr>
          <w:rFonts w:ascii="Arial" w:hAnsi="Arial" w:cs="Arial"/>
          <w:color w:val="000000"/>
          <w:sz w:val="18"/>
          <w:szCs w:val="18"/>
        </w:rPr>
        <w:t>«,</w:t>
      </w:r>
    </w:p>
    <w:p w14:paraId="7D59B342" w14:textId="77777777" w:rsidR="00465B00" w:rsidRDefault="009A254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53ED586" w14:textId="77777777" w:rsidR="00465B00" w:rsidRDefault="009A254F">
      <w:pPr>
        <w:spacing w:before="225" w:after="225" w:line="240" w:lineRule="auto"/>
        <w:jc w:val="both"/>
      </w:pPr>
      <w:r>
        <w:rPr>
          <w:rFonts w:ascii="Arial" w:hAnsi="Arial" w:cs="Arial"/>
          <w:i/>
          <w:iCs/>
          <w:color w:val="000000"/>
          <w:sz w:val="18"/>
          <w:szCs w:val="18"/>
        </w:rPr>
        <w:t>(naziv ponudnika, partnerja v skupni ponudbi)</w:t>
      </w:r>
    </w:p>
    <w:p w14:paraId="79976B57" w14:textId="77777777" w:rsidR="000B6137" w:rsidRDefault="000B6137" w:rsidP="000B613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B6137" w14:paraId="0446429E" w14:textId="77777777" w:rsidTr="00DD2BDF">
        <w:tc>
          <w:tcPr>
            <w:tcW w:w="0" w:type="auto"/>
            <w:tcMar>
              <w:top w:w="0" w:type="auto"/>
              <w:bottom w:w="0" w:type="auto"/>
            </w:tcMar>
          </w:tcPr>
          <w:p w14:paraId="40FDE11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6B10C3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12D8FA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ED3AC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F401B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9F1954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3F8A48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4CD944E"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DBF616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09A4C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03751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AB06EB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D95321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AF3F4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11B2CA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8C124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A5F5F3"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D9420C"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8C786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98E01E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7EC2C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A825010"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67661D8" w14:textId="77777777" w:rsidR="000B6137" w:rsidRDefault="000B6137" w:rsidP="000B6137">
      <w:pPr>
        <w:spacing w:before="225" w:after="225" w:line="240" w:lineRule="auto"/>
        <w:jc w:val="both"/>
        <w:rPr>
          <w:rFonts w:ascii="Arial" w:hAnsi="Arial" w:cs="Arial"/>
          <w:color w:val="000000"/>
          <w:sz w:val="18"/>
          <w:szCs w:val="18"/>
        </w:rPr>
      </w:pPr>
    </w:p>
    <w:p w14:paraId="56946905" w14:textId="77777777" w:rsidR="000B6137" w:rsidRDefault="000B6137" w:rsidP="000B613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B6137" w14:paraId="72885DE9" w14:textId="77777777" w:rsidTr="00DD2BDF">
        <w:tc>
          <w:tcPr>
            <w:tcW w:w="0" w:type="auto"/>
            <w:tcMar>
              <w:top w:w="0" w:type="auto"/>
              <w:bottom w:w="0" w:type="auto"/>
            </w:tcMar>
          </w:tcPr>
          <w:p w14:paraId="168DBE9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6D524D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9F2DCE4"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510E4A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421B67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6293A1"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CC6669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259DC2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C5EF02D"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130B06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3ED741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8C0B38"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2975443"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487B019" w14:textId="77777777" w:rsidR="000B6137" w:rsidRDefault="000B6137" w:rsidP="000B613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22C92D" w14:textId="2FA1E155" w:rsidR="00465B00" w:rsidRDefault="009A254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KPL d.o.o., Tbilisijska ulica 61,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in dobava posipnih materialov za potrebe KPL d.o.o. za leto 202</w:t>
      </w:r>
      <w:r w:rsidR="000B6137">
        <w:rPr>
          <w:rFonts w:ascii="Arial" w:hAnsi="Arial" w:cs="Arial"/>
          <w:b/>
          <w:bCs/>
          <w:color w:val="000000"/>
          <w:sz w:val="18"/>
          <w:szCs w:val="18"/>
        </w:rPr>
        <w:t>3</w:t>
      </w:r>
      <w:r>
        <w:rPr>
          <w:rFonts w:ascii="Arial" w:hAnsi="Arial" w:cs="Arial"/>
          <w:b/>
          <w:bCs/>
          <w:color w:val="000000"/>
          <w:sz w:val="18"/>
          <w:szCs w:val="18"/>
        </w:rPr>
        <w:t xml:space="preserve"> / 202</w:t>
      </w:r>
      <w:r w:rsidR="000B6137">
        <w:rPr>
          <w:rFonts w:ascii="Arial" w:hAnsi="Arial" w:cs="Arial"/>
          <w:b/>
          <w:bCs/>
          <w:color w:val="000000"/>
          <w:sz w:val="18"/>
          <w:szCs w:val="18"/>
        </w:rPr>
        <w:t>4</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B8C9BFD"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4484CA5E" w14:textId="77777777">
        <w:tc>
          <w:tcPr>
            <w:tcW w:w="2500" w:type="pct"/>
            <w:tcMar>
              <w:top w:w="75" w:type="dxa"/>
              <w:bottom w:w="75" w:type="dxa"/>
            </w:tcMar>
            <w:vAlign w:val="center"/>
          </w:tcPr>
          <w:p w14:paraId="6C490E2D"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49B1C94F" w14:textId="77777777" w:rsidR="00465B00" w:rsidRDefault="009A254F">
            <w:r>
              <w:rPr>
                <w:rFonts w:ascii="Arial" w:hAnsi="Arial" w:cs="Arial"/>
                <w:color w:val="000000"/>
                <w:position w:val="-2"/>
                <w:sz w:val="18"/>
                <w:szCs w:val="18"/>
              </w:rPr>
              <w:t>Ime in priimek: _____________________</w:t>
            </w:r>
          </w:p>
        </w:tc>
      </w:tr>
      <w:tr w:rsidR="00465B00" w14:paraId="0EA0EAF2" w14:textId="77777777">
        <w:tc>
          <w:tcPr>
            <w:tcW w:w="2500" w:type="pct"/>
            <w:tcMar>
              <w:top w:w="75" w:type="dxa"/>
              <w:bottom w:w="75" w:type="dxa"/>
            </w:tcMar>
            <w:vAlign w:val="center"/>
          </w:tcPr>
          <w:p w14:paraId="35545CD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007AF5D5" w14:textId="77777777" w:rsidR="00465B00" w:rsidRDefault="00465B00"/>
          <w:p w14:paraId="0835AFAB" w14:textId="77777777" w:rsidR="00465B00" w:rsidRDefault="009A254F">
            <w:pPr>
              <w:jc w:val="center"/>
            </w:pPr>
            <w:r>
              <w:rPr>
                <w:rFonts w:ascii="Arial" w:hAnsi="Arial" w:cs="Arial"/>
                <w:color w:val="A9A9A9"/>
                <w:position w:val="-2"/>
                <w:sz w:val="18"/>
                <w:szCs w:val="18"/>
              </w:rPr>
              <w:t>(žig in podpis)</w:t>
            </w:r>
          </w:p>
        </w:tc>
      </w:tr>
    </w:tbl>
    <w:p w14:paraId="4E621141" w14:textId="77777777" w:rsidR="00465B00" w:rsidRDefault="009A254F">
      <w:pPr>
        <w:spacing w:before="225" w:after="225" w:line="240" w:lineRule="auto"/>
        <w:jc w:val="both"/>
      </w:pPr>
      <w:r>
        <w:rPr>
          <w:rFonts w:ascii="Arial" w:hAnsi="Arial" w:cs="Arial"/>
          <w:color w:val="000000"/>
          <w:sz w:val="18"/>
          <w:szCs w:val="18"/>
        </w:rPr>
        <w:t> </w:t>
      </w:r>
    </w:p>
    <w:p w14:paraId="233CC9D0" w14:textId="77777777" w:rsidR="00465B00" w:rsidRDefault="00465B00">
      <w:pPr>
        <w:sectPr w:rsidR="00465B00" w:rsidSect="006E7A2B">
          <w:footerReference w:type="default" r:id="rId11"/>
          <w:pgSz w:w="11906" w:h="16838"/>
          <w:pgMar w:top="1418" w:right="1418" w:bottom="1418" w:left="1418" w:header="567" w:footer="596" w:gutter="0"/>
          <w:cols w:space="708"/>
          <w:docGrid w:linePitch="360"/>
        </w:sectPr>
      </w:pPr>
    </w:p>
    <w:p w14:paraId="6E16EE9A"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0CC7313" w14:textId="77777777" w:rsidR="008D5BA6" w:rsidRPr="00252358" w:rsidRDefault="008D5BA6" w:rsidP="00252358"/>
    <w:p w14:paraId="3E674D6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108C43" w14:textId="77777777" w:rsidR="008D5BA6" w:rsidRDefault="008D5BA6" w:rsidP="00EB2A75">
      <w:pPr>
        <w:spacing w:after="120"/>
        <w:rPr>
          <w:rFonts w:ascii="Arial" w:hAnsi="Arial" w:cs="Arial"/>
        </w:rPr>
      </w:pPr>
    </w:p>
    <w:p w14:paraId="41E1953F" w14:textId="5F09BB23" w:rsidR="00465B00" w:rsidRDefault="009A254F">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0627607E" w14:textId="77777777" w:rsidR="00465B00" w:rsidRDefault="009A254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AD63A4" w14:textId="77777777" w:rsidR="00465B00" w:rsidRDefault="009A254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9D46851" w14:textId="77777777" w:rsidR="00465B00" w:rsidRDefault="00465B00">
      <w:pPr>
        <w:sectPr w:rsidR="00465B00" w:rsidSect="006E7A2B">
          <w:footerReference w:type="default" r:id="rId12"/>
          <w:pgSz w:w="11906" w:h="16838"/>
          <w:pgMar w:top="1418" w:right="1418" w:bottom="1418" w:left="1418" w:header="567" w:footer="596" w:gutter="0"/>
          <w:cols w:space="708"/>
          <w:docGrid w:linePitch="360"/>
        </w:sectPr>
      </w:pPr>
    </w:p>
    <w:p w14:paraId="54B2A7D1"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4DCE633" w14:textId="77777777" w:rsidR="008D5BA6" w:rsidRPr="00252358" w:rsidRDefault="008D5BA6" w:rsidP="00252358"/>
    <w:p w14:paraId="0978143D"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EAD163D" w14:textId="77777777" w:rsidR="008D5BA6" w:rsidRDefault="008D5BA6" w:rsidP="00EB2A75">
      <w:pPr>
        <w:spacing w:after="120"/>
        <w:rPr>
          <w:rFonts w:ascii="Arial" w:hAnsi="Arial" w:cs="Arial"/>
        </w:rPr>
      </w:pPr>
    </w:p>
    <w:p w14:paraId="313B1733" w14:textId="77777777" w:rsidR="00465B00" w:rsidRDefault="009A254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65B00" w14:paraId="72F16DB7" w14:textId="77777777">
        <w:tc>
          <w:tcPr>
            <w:tcW w:w="0" w:type="auto"/>
            <w:tcMar>
              <w:top w:w="0" w:type="auto"/>
              <w:bottom w:w="0" w:type="auto"/>
            </w:tcMar>
          </w:tcPr>
          <w:p w14:paraId="42F5CEBA" w14:textId="77777777" w:rsidR="00465B00" w:rsidRDefault="009A254F">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088F2F" w14:textId="77777777" w:rsidR="00465B00" w:rsidRDefault="009A254F">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269E134" w14:textId="77777777" w:rsidR="00465B00" w:rsidRDefault="009A254F">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0AFFEA" w14:textId="77777777" w:rsidR="00465B00" w:rsidRDefault="009A254F">
      <w:pPr>
        <w:spacing w:before="225" w:after="225" w:line="240" w:lineRule="auto"/>
        <w:jc w:val="center"/>
      </w:pPr>
      <w:r>
        <w:rPr>
          <w:rFonts w:ascii="Arial" w:hAnsi="Arial" w:cs="Arial"/>
          <w:b/>
          <w:bCs/>
          <w:color w:val="000000"/>
          <w:sz w:val="21"/>
          <w:szCs w:val="21"/>
        </w:rPr>
        <w:t>POOBLASTILO</w:t>
      </w:r>
    </w:p>
    <w:p w14:paraId="4808865B" w14:textId="704E42DB" w:rsidR="00465B00" w:rsidRDefault="009A254F">
      <w:pPr>
        <w:spacing w:before="225" w:after="225" w:line="240" w:lineRule="auto"/>
        <w:jc w:val="both"/>
      </w:pPr>
      <w:r>
        <w:rPr>
          <w:rFonts w:ascii="Arial" w:hAnsi="Arial" w:cs="Arial"/>
          <w:color w:val="000000"/>
          <w:sz w:val="18"/>
          <w:szCs w:val="18"/>
        </w:rPr>
        <w:t>Pooblaščamo naročnika KPL d.o.o.,</w:t>
      </w:r>
      <w:r w:rsidR="000B6137">
        <w:rPr>
          <w:rFonts w:ascii="Arial" w:hAnsi="Arial" w:cs="Arial"/>
          <w:color w:val="000000"/>
          <w:sz w:val="18"/>
          <w:szCs w:val="18"/>
        </w:rPr>
        <w:t xml:space="preserve"> </w:t>
      </w:r>
      <w:r>
        <w:rPr>
          <w:rFonts w:ascii="Arial" w:hAnsi="Arial" w:cs="Arial"/>
          <w:color w:val="000000"/>
          <w:sz w:val="18"/>
          <w:szCs w:val="18"/>
        </w:rPr>
        <w:t>Tbilisijska ulica 61,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65B00" w14:paraId="3935349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71C71" w14:textId="77777777" w:rsidR="00465B00" w:rsidRDefault="009A254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AC430" w14:textId="77777777" w:rsidR="00465B00" w:rsidRDefault="009A254F">
            <w:r>
              <w:rPr>
                <w:rFonts w:ascii="Arial" w:hAnsi="Arial" w:cs="Arial"/>
                <w:color w:val="000000"/>
                <w:position w:val="-2"/>
                <w:sz w:val="18"/>
                <w:szCs w:val="18"/>
              </w:rPr>
              <w:t> </w:t>
            </w:r>
          </w:p>
        </w:tc>
      </w:tr>
      <w:tr w:rsidR="00465B00" w14:paraId="318B22F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E4AF5" w14:textId="77777777" w:rsidR="00465B00" w:rsidRDefault="009A254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E8042" w14:textId="77777777" w:rsidR="00465B00" w:rsidRDefault="009A254F">
            <w:r>
              <w:rPr>
                <w:rFonts w:ascii="Arial" w:hAnsi="Arial" w:cs="Arial"/>
                <w:color w:val="000000"/>
                <w:position w:val="-2"/>
                <w:sz w:val="18"/>
                <w:szCs w:val="18"/>
              </w:rPr>
              <w:t> </w:t>
            </w:r>
          </w:p>
        </w:tc>
      </w:tr>
      <w:tr w:rsidR="00465B00" w14:paraId="38BB901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A3AE6" w14:textId="77777777" w:rsidR="00465B00" w:rsidRDefault="009A254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24E1E" w14:textId="77777777" w:rsidR="00465B00" w:rsidRDefault="009A254F">
            <w:r>
              <w:rPr>
                <w:rFonts w:ascii="Arial" w:hAnsi="Arial" w:cs="Arial"/>
                <w:color w:val="000000"/>
                <w:position w:val="-2"/>
                <w:sz w:val="18"/>
                <w:szCs w:val="18"/>
              </w:rPr>
              <w:t> </w:t>
            </w:r>
          </w:p>
        </w:tc>
      </w:tr>
      <w:tr w:rsidR="00465B00" w14:paraId="2F362A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3AF3B" w14:textId="77777777" w:rsidR="00465B00" w:rsidRDefault="009A254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61AFC" w14:textId="77777777" w:rsidR="00465B00" w:rsidRDefault="009A254F">
            <w:r>
              <w:rPr>
                <w:rFonts w:ascii="Arial" w:hAnsi="Arial" w:cs="Arial"/>
                <w:color w:val="000000"/>
                <w:position w:val="-2"/>
                <w:sz w:val="18"/>
                <w:szCs w:val="18"/>
              </w:rPr>
              <w:t> </w:t>
            </w:r>
          </w:p>
        </w:tc>
      </w:tr>
      <w:tr w:rsidR="00465B00" w14:paraId="742AA98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3EC14" w14:textId="77777777" w:rsidR="00465B00" w:rsidRDefault="009A254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A13E" w14:textId="77777777" w:rsidR="00465B00" w:rsidRDefault="009A254F">
            <w:r>
              <w:rPr>
                <w:rFonts w:ascii="Arial" w:hAnsi="Arial" w:cs="Arial"/>
                <w:color w:val="000000"/>
                <w:position w:val="-2"/>
                <w:sz w:val="18"/>
                <w:szCs w:val="18"/>
              </w:rPr>
              <w:t> </w:t>
            </w:r>
          </w:p>
        </w:tc>
      </w:tr>
    </w:tbl>
    <w:p w14:paraId="23B6905D"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70F093BB" w14:textId="77777777">
        <w:tc>
          <w:tcPr>
            <w:tcW w:w="2500" w:type="pct"/>
            <w:tcMar>
              <w:top w:w="75" w:type="dxa"/>
              <w:bottom w:w="75" w:type="dxa"/>
            </w:tcMar>
            <w:vAlign w:val="center"/>
          </w:tcPr>
          <w:p w14:paraId="2DCCFE0D"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2C3B1064" w14:textId="77777777" w:rsidR="00465B00" w:rsidRDefault="009A254F">
            <w:r>
              <w:rPr>
                <w:rFonts w:ascii="Arial" w:hAnsi="Arial" w:cs="Arial"/>
                <w:color w:val="000000"/>
                <w:position w:val="-2"/>
                <w:sz w:val="18"/>
                <w:szCs w:val="18"/>
              </w:rPr>
              <w:t>Ime in priimek: _____________________</w:t>
            </w:r>
          </w:p>
        </w:tc>
      </w:tr>
      <w:tr w:rsidR="00465B00" w14:paraId="2BF85008" w14:textId="77777777">
        <w:tc>
          <w:tcPr>
            <w:tcW w:w="2500" w:type="pct"/>
            <w:tcMar>
              <w:top w:w="75" w:type="dxa"/>
              <w:bottom w:w="75" w:type="dxa"/>
            </w:tcMar>
            <w:vAlign w:val="center"/>
          </w:tcPr>
          <w:p w14:paraId="5860711B"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06E00289" w14:textId="77777777" w:rsidR="00465B00" w:rsidRDefault="00465B00"/>
          <w:p w14:paraId="5ACE008F" w14:textId="77777777" w:rsidR="00465B00" w:rsidRDefault="009A254F">
            <w:pPr>
              <w:jc w:val="center"/>
            </w:pPr>
            <w:r>
              <w:rPr>
                <w:rFonts w:ascii="Arial" w:hAnsi="Arial" w:cs="Arial"/>
                <w:color w:val="A9A9A9"/>
                <w:position w:val="-2"/>
                <w:sz w:val="18"/>
                <w:szCs w:val="18"/>
              </w:rPr>
              <w:t>(žig in podpis)</w:t>
            </w:r>
          </w:p>
        </w:tc>
      </w:tr>
    </w:tbl>
    <w:p w14:paraId="702313D4" w14:textId="77777777" w:rsidR="00465B00" w:rsidRDefault="009A254F">
      <w:pPr>
        <w:spacing w:before="225" w:after="225" w:line="240" w:lineRule="auto"/>
        <w:jc w:val="both"/>
      </w:pPr>
      <w:r>
        <w:rPr>
          <w:rFonts w:ascii="Arial" w:hAnsi="Arial" w:cs="Arial"/>
          <w:color w:val="000000"/>
          <w:sz w:val="18"/>
          <w:szCs w:val="18"/>
        </w:rPr>
        <w:t> </w:t>
      </w:r>
    </w:p>
    <w:p w14:paraId="0CBC8C74" w14:textId="77777777" w:rsidR="00465B00" w:rsidRDefault="009A254F">
      <w:pPr>
        <w:spacing w:before="225" w:after="225" w:line="240" w:lineRule="auto"/>
        <w:jc w:val="both"/>
      </w:pPr>
      <w:r>
        <w:rPr>
          <w:rFonts w:ascii="Arial" w:hAnsi="Arial" w:cs="Arial"/>
          <w:color w:val="000000"/>
          <w:sz w:val="18"/>
          <w:szCs w:val="18"/>
        </w:rPr>
        <w:t> </w:t>
      </w:r>
    </w:p>
    <w:p w14:paraId="3864E8ED" w14:textId="77777777" w:rsidR="00465B00" w:rsidRDefault="009A254F">
      <w:pPr>
        <w:spacing w:before="225" w:after="225" w:line="240" w:lineRule="auto"/>
        <w:jc w:val="both"/>
      </w:pPr>
      <w:r>
        <w:rPr>
          <w:rFonts w:ascii="Arial" w:hAnsi="Arial" w:cs="Arial"/>
          <w:color w:val="000000"/>
          <w:sz w:val="18"/>
          <w:szCs w:val="18"/>
        </w:rPr>
        <w:t> </w:t>
      </w:r>
    </w:p>
    <w:p w14:paraId="12489B13" w14:textId="77777777" w:rsidR="00465B00" w:rsidRDefault="00465B00">
      <w:pPr>
        <w:sectPr w:rsidR="00465B00" w:rsidSect="006E7A2B">
          <w:footerReference w:type="default" r:id="rId13"/>
          <w:pgSz w:w="11906" w:h="16838"/>
          <w:pgMar w:top="1418" w:right="1418" w:bottom="1418" w:left="1418" w:header="567" w:footer="596" w:gutter="0"/>
          <w:cols w:space="708"/>
          <w:docGrid w:linePitch="360"/>
        </w:sectPr>
      </w:pPr>
    </w:p>
    <w:p w14:paraId="0671EC9E"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B8F0C2A" w14:textId="77777777" w:rsidR="008D5BA6" w:rsidRPr="00252358" w:rsidRDefault="008D5BA6" w:rsidP="00252358"/>
    <w:p w14:paraId="19D28BE4" w14:textId="620043BB" w:rsidR="008D5BA6"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D4D5B22" w14:textId="77777777" w:rsidR="008D5BA6" w:rsidRDefault="008D5BA6" w:rsidP="00EB2A75">
      <w:pPr>
        <w:spacing w:after="120"/>
        <w:rPr>
          <w:rFonts w:ascii="Arial" w:hAnsi="Arial" w:cs="Arial"/>
        </w:rPr>
      </w:pPr>
    </w:p>
    <w:p w14:paraId="17D69B49" w14:textId="77777777" w:rsidR="000B6137" w:rsidRDefault="000B6137" w:rsidP="000B6137">
      <w:pPr>
        <w:spacing w:before="225" w:after="225" w:line="240" w:lineRule="auto"/>
        <w:jc w:val="center"/>
      </w:pPr>
      <w:r>
        <w:rPr>
          <w:rFonts w:ascii="Arial" w:hAnsi="Arial" w:cs="Arial"/>
          <w:b/>
          <w:bCs/>
          <w:color w:val="000000"/>
          <w:sz w:val="18"/>
          <w:szCs w:val="18"/>
        </w:rPr>
        <w:t>SEZNAM ČLANOV ORGANOV IN ZASTOPNIKOV GOSPODARSKEGA SUBJEKTA</w:t>
      </w:r>
    </w:p>
    <w:p w14:paraId="1F10050E" w14:textId="77777777" w:rsidR="000B6137" w:rsidRDefault="000B6137" w:rsidP="000B613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B6137" w14:paraId="3E58B373"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B324" w14:textId="77777777" w:rsidR="000B6137" w:rsidRDefault="000B6137" w:rsidP="00DD2BD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B49BE" w14:textId="77777777" w:rsidR="000B6137" w:rsidRDefault="000B6137" w:rsidP="00DD2BDF">
            <w:r>
              <w:rPr>
                <w:rFonts w:ascii="Arial" w:hAnsi="Arial" w:cs="Arial"/>
                <w:color w:val="000000"/>
                <w:position w:val="-2"/>
                <w:sz w:val="18"/>
                <w:szCs w:val="18"/>
              </w:rPr>
              <w:t> </w:t>
            </w:r>
          </w:p>
        </w:tc>
      </w:tr>
      <w:tr w:rsidR="000B6137" w14:paraId="7AD4D872"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909CF" w14:textId="77777777" w:rsidR="000B6137" w:rsidRDefault="000B6137" w:rsidP="00DD2BD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A2B87" w14:textId="77777777" w:rsidR="000B6137" w:rsidRDefault="000B6137" w:rsidP="00DD2BDF">
            <w:r>
              <w:rPr>
                <w:rFonts w:ascii="Arial" w:hAnsi="Arial" w:cs="Arial"/>
                <w:color w:val="000000"/>
                <w:position w:val="-2"/>
                <w:sz w:val="18"/>
                <w:szCs w:val="18"/>
              </w:rPr>
              <w:t> </w:t>
            </w:r>
          </w:p>
        </w:tc>
      </w:tr>
      <w:tr w:rsidR="000B6137" w14:paraId="0DA1F1B5"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077A9" w14:textId="77777777" w:rsidR="000B6137" w:rsidRDefault="000B6137" w:rsidP="00DD2BD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B7E1D" w14:textId="77777777" w:rsidR="000B6137" w:rsidRDefault="000B6137" w:rsidP="00DD2BDF">
            <w:r>
              <w:rPr>
                <w:rFonts w:ascii="Arial" w:hAnsi="Arial" w:cs="Arial"/>
                <w:color w:val="000000"/>
                <w:position w:val="-2"/>
                <w:sz w:val="18"/>
                <w:szCs w:val="18"/>
              </w:rPr>
              <w:t> </w:t>
            </w:r>
          </w:p>
        </w:tc>
      </w:tr>
      <w:tr w:rsidR="000B6137" w14:paraId="35FA336E"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2780F" w14:textId="77777777" w:rsidR="000B6137" w:rsidRDefault="000B6137" w:rsidP="00DD2BD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49FFA" w14:textId="77777777" w:rsidR="000B6137" w:rsidRDefault="000B6137" w:rsidP="00DD2BDF">
            <w:r>
              <w:rPr>
                <w:rFonts w:ascii="Arial" w:hAnsi="Arial" w:cs="Arial"/>
                <w:color w:val="000000"/>
                <w:position w:val="-2"/>
                <w:sz w:val="18"/>
                <w:szCs w:val="18"/>
              </w:rPr>
              <w:t> </w:t>
            </w:r>
          </w:p>
        </w:tc>
      </w:tr>
    </w:tbl>
    <w:p w14:paraId="5A93D54E" w14:textId="77777777" w:rsidR="000B6137" w:rsidRDefault="000B6137" w:rsidP="000B6137">
      <w:pPr>
        <w:spacing w:before="225" w:after="225" w:line="240" w:lineRule="auto"/>
        <w:jc w:val="both"/>
      </w:pPr>
      <w:r>
        <w:rPr>
          <w:rFonts w:ascii="Arial" w:hAnsi="Arial" w:cs="Arial"/>
          <w:color w:val="000000"/>
          <w:sz w:val="18"/>
          <w:szCs w:val="18"/>
        </w:rPr>
        <w:t> </w:t>
      </w:r>
    </w:p>
    <w:p w14:paraId="746B0313" w14:textId="77777777" w:rsidR="000B6137" w:rsidRDefault="000B6137" w:rsidP="000B613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B6137" w14:paraId="1510320A"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1E5C4" w14:textId="77777777" w:rsidR="000B6137" w:rsidRDefault="000B6137" w:rsidP="00DD2BD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85F66" w14:textId="77777777" w:rsidR="000B6137" w:rsidRDefault="000B6137" w:rsidP="00DD2BD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0CC09" w14:textId="77777777" w:rsidR="000B6137" w:rsidRDefault="000B6137" w:rsidP="00DD2BDF">
            <w:r>
              <w:rPr>
                <w:rFonts w:ascii="Arial" w:hAnsi="Arial" w:cs="Arial"/>
                <w:color w:val="000000"/>
                <w:position w:val="-2"/>
                <w:sz w:val="18"/>
                <w:szCs w:val="18"/>
              </w:rPr>
              <w:t>EMŠO*</w:t>
            </w:r>
          </w:p>
        </w:tc>
      </w:tr>
      <w:tr w:rsidR="000B6137" w14:paraId="6832BD6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690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5D848"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7187A" w14:textId="77777777" w:rsidR="000B6137" w:rsidRDefault="000B6137" w:rsidP="00DD2BDF">
            <w:r>
              <w:rPr>
                <w:rFonts w:ascii="Arial" w:hAnsi="Arial" w:cs="Arial"/>
                <w:color w:val="000000"/>
                <w:position w:val="-2"/>
                <w:sz w:val="18"/>
                <w:szCs w:val="18"/>
              </w:rPr>
              <w:t> </w:t>
            </w:r>
          </w:p>
        </w:tc>
      </w:tr>
      <w:tr w:rsidR="000B6137" w14:paraId="266CD7E9"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85A3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A5D0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0B0D5" w14:textId="77777777" w:rsidR="000B6137" w:rsidRDefault="000B6137" w:rsidP="00DD2BDF">
            <w:r>
              <w:rPr>
                <w:rFonts w:ascii="Arial" w:hAnsi="Arial" w:cs="Arial"/>
                <w:color w:val="000000"/>
                <w:position w:val="-2"/>
                <w:sz w:val="18"/>
                <w:szCs w:val="18"/>
              </w:rPr>
              <w:t> </w:t>
            </w:r>
          </w:p>
        </w:tc>
      </w:tr>
      <w:tr w:rsidR="000B6137" w14:paraId="3BE34D43"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B23"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AB139"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D9392" w14:textId="77777777" w:rsidR="000B6137" w:rsidRDefault="000B6137" w:rsidP="00DD2BDF">
            <w:r>
              <w:rPr>
                <w:rFonts w:ascii="Arial" w:hAnsi="Arial" w:cs="Arial"/>
                <w:color w:val="000000"/>
                <w:position w:val="-2"/>
                <w:sz w:val="18"/>
                <w:szCs w:val="18"/>
              </w:rPr>
              <w:t> </w:t>
            </w:r>
          </w:p>
        </w:tc>
      </w:tr>
      <w:tr w:rsidR="000B6137" w14:paraId="25B3D844"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7E71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86E50"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CC58F" w14:textId="77777777" w:rsidR="000B6137" w:rsidRDefault="000B6137" w:rsidP="00DD2BDF">
            <w:r>
              <w:rPr>
                <w:rFonts w:ascii="Arial" w:hAnsi="Arial" w:cs="Arial"/>
                <w:color w:val="000000"/>
                <w:position w:val="-2"/>
                <w:sz w:val="18"/>
                <w:szCs w:val="18"/>
              </w:rPr>
              <w:t> </w:t>
            </w:r>
          </w:p>
        </w:tc>
      </w:tr>
      <w:tr w:rsidR="000B6137" w14:paraId="04416DC6"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C6FF5"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0003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61647" w14:textId="77777777" w:rsidR="000B6137" w:rsidRDefault="000B6137" w:rsidP="00DD2BDF">
            <w:r>
              <w:rPr>
                <w:rFonts w:ascii="Arial" w:hAnsi="Arial" w:cs="Arial"/>
                <w:color w:val="000000"/>
                <w:position w:val="-2"/>
                <w:sz w:val="18"/>
                <w:szCs w:val="18"/>
              </w:rPr>
              <w:t> </w:t>
            </w:r>
          </w:p>
        </w:tc>
      </w:tr>
      <w:tr w:rsidR="000B6137" w14:paraId="1D8CC8B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CFF7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0B34C"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B4041" w14:textId="77777777" w:rsidR="000B6137" w:rsidRDefault="000B6137" w:rsidP="00DD2BDF">
            <w:r>
              <w:rPr>
                <w:rFonts w:ascii="Arial" w:hAnsi="Arial" w:cs="Arial"/>
                <w:color w:val="000000"/>
                <w:position w:val="-2"/>
                <w:sz w:val="18"/>
                <w:szCs w:val="18"/>
              </w:rPr>
              <w:t> </w:t>
            </w:r>
          </w:p>
        </w:tc>
      </w:tr>
      <w:tr w:rsidR="000B6137" w14:paraId="59BA24B5"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C084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6DE7E"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258EB" w14:textId="77777777" w:rsidR="000B6137" w:rsidRDefault="000B6137" w:rsidP="00DD2BDF">
            <w:r>
              <w:rPr>
                <w:rFonts w:ascii="Arial" w:hAnsi="Arial" w:cs="Arial"/>
                <w:color w:val="000000"/>
                <w:position w:val="-2"/>
                <w:sz w:val="18"/>
                <w:szCs w:val="18"/>
              </w:rPr>
              <w:t> </w:t>
            </w:r>
          </w:p>
        </w:tc>
      </w:tr>
      <w:tr w:rsidR="000B6137" w14:paraId="13D7EE9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F1EF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433E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767DA" w14:textId="77777777" w:rsidR="000B6137" w:rsidRDefault="000B6137" w:rsidP="00DD2BDF">
            <w:r>
              <w:rPr>
                <w:rFonts w:ascii="Arial" w:hAnsi="Arial" w:cs="Arial"/>
                <w:color w:val="000000"/>
                <w:position w:val="-2"/>
                <w:sz w:val="18"/>
                <w:szCs w:val="18"/>
              </w:rPr>
              <w:t> </w:t>
            </w:r>
          </w:p>
        </w:tc>
      </w:tr>
      <w:tr w:rsidR="000B6137" w14:paraId="14E2E91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9BD6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3CD0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CFFEC" w14:textId="77777777" w:rsidR="000B6137" w:rsidRDefault="000B6137" w:rsidP="00DD2BDF">
            <w:r>
              <w:rPr>
                <w:rFonts w:ascii="Arial" w:hAnsi="Arial" w:cs="Arial"/>
                <w:color w:val="000000"/>
                <w:position w:val="-2"/>
                <w:sz w:val="18"/>
                <w:szCs w:val="18"/>
              </w:rPr>
              <w:t> </w:t>
            </w:r>
          </w:p>
        </w:tc>
      </w:tr>
    </w:tbl>
    <w:p w14:paraId="6015B20F" w14:textId="77777777" w:rsidR="000B6137" w:rsidRDefault="000B6137" w:rsidP="000B6137">
      <w:pPr>
        <w:spacing w:before="225" w:after="225" w:line="240" w:lineRule="auto"/>
        <w:jc w:val="both"/>
      </w:pPr>
      <w:r>
        <w:rPr>
          <w:rFonts w:ascii="Arial" w:hAnsi="Arial" w:cs="Arial"/>
          <w:color w:val="000000"/>
          <w:sz w:val="18"/>
          <w:szCs w:val="18"/>
        </w:rPr>
        <w:t>* podatek je potreben za preverbo v e-Dosje</w:t>
      </w:r>
    </w:p>
    <w:p w14:paraId="3B5CCFF4" w14:textId="77777777" w:rsidR="000B6137" w:rsidRDefault="000B6137" w:rsidP="000B613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B6137" w14:paraId="12EDCE77" w14:textId="77777777" w:rsidTr="00DD2BDF">
        <w:tc>
          <w:tcPr>
            <w:tcW w:w="2500" w:type="pct"/>
            <w:tcMar>
              <w:top w:w="75" w:type="dxa"/>
              <w:bottom w:w="75" w:type="dxa"/>
            </w:tcMar>
            <w:vAlign w:val="center"/>
          </w:tcPr>
          <w:p w14:paraId="72A289B2" w14:textId="77777777" w:rsidR="000B6137" w:rsidRDefault="000B6137" w:rsidP="00DD2BDF">
            <w:r>
              <w:rPr>
                <w:rFonts w:ascii="Arial" w:hAnsi="Arial" w:cs="Arial"/>
                <w:color w:val="000000"/>
                <w:position w:val="-2"/>
                <w:sz w:val="18"/>
                <w:szCs w:val="18"/>
              </w:rPr>
              <w:t>Kraj in datum:</w:t>
            </w:r>
          </w:p>
        </w:tc>
        <w:tc>
          <w:tcPr>
            <w:tcW w:w="0" w:type="auto"/>
            <w:tcMar>
              <w:top w:w="75" w:type="dxa"/>
              <w:bottom w:w="75" w:type="dxa"/>
            </w:tcMar>
            <w:vAlign w:val="center"/>
          </w:tcPr>
          <w:p w14:paraId="60896B7F" w14:textId="77777777" w:rsidR="000B6137" w:rsidRDefault="000B6137" w:rsidP="00DD2BDF">
            <w:r>
              <w:rPr>
                <w:rFonts w:ascii="Arial" w:hAnsi="Arial" w:cs="Arial"/>
                <w:color w:val="000000"/>
                <w:position w:val="-2"/>
                <w:sz w:val="18"/>
                <w:szCs w:val="18"/>
              </w:rPr>
              <w:t>Ime in priimek: _____________________</w:t>
            </w:r>
          </w:p>
        </w:tc>
      </w:tr>
      <w:tr w:rsidR="000B6137" w14:paraId="0B4BB4FC" w14:textId="77777777" w:rsidTr="00DD2BDF">
        <w:tc>
          <w:tcPr>
            <w:tcW w:w="2500" w:type="pct"/>
            <w:tcMar>
              <w:top w:w="75" w:type="dxa"/>
              <w:bottom w:w="75" w:type="dxa"/>
            </w:tcMar>
            <w:vAlign w:val="center"/>
          </w:tcPr>
          <w:p w14:paraId="48167137"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2002177C" w14:textId="77777777" w:rsidR="000B6137" w:rsidRDefault="000B6137" w:rsidP="00DD2BDF">
            <w:pPr>
              <w:jc w:val="center"/>
            </w:pPr>
            <w:r>
              <w:rPr>
                <w:rFonts w:ascii="Arial" w:hAnsi="Arial" w:cs="Arial"/>
                <w:color w:val="A9A9A9"/>
                <w:position w:val="-2"/>
                <w:sz w:val="18"/>
                <w:szCs w:val="18"/>
              </w:rPr>
              <w:t>(podpis)</w:t>
            </w:r>
          </w:p>
        </w:tc>
      </w:tr>
    </w:tbl>
    <w:p w14:paraId="726ADF37" w14:textId="77777777" w:rsidR="000B6137" w:rsidRDefault="000B6137" w:rsidP="000B6137">
      <w:pPr>
        <w:spacing w:before="225" w:after="225" w:line="240" w:lineRule="auto"/>
        <w:jc w:val="both"/>
      </w:pPr>
      <w:r>
        <w:rPr>
          <w:rFonts w:ascii="Arial" w:hAnsi="Arial" w:cs="Arial"/>
          <w:color w:val="000000"/>
          <w:sz w:val="18"/>
          <w:szCs w:val="18"/>
        </w:rPr>
        <w:t> </w:t>
      </w:r>
    </w:p>
    <w:p w14:paraId="09023F9D" w14:textId="77777777" w:rsidR="000B6137" w:rsidRDefault="000B6137" w:rsidP="000B613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64F1C9D" w14:textId="77777777" w:rsidR="000B6137" w:rsidRDefault="000B6137" w:rsidP="000B6137">
      <w:pPr>
        <w:spacing w:before="225" w:after="225" w:line="240" w:lineRule="auto"/>
        <w:jc w:val="both"/>
      </w:pPr>
      <w:r>
        <w:rPr>
          <w:rFonts w:ascii="Arial" w:hAnsi="Arial" w:cs="Arial"/>
          <w:color w:val="000000"/>
          <w:sz w:val="18"/>
          <w:szCs w:val="18"/>
        </w:rPr>
        <w:t> </w:t>
      </w:r>
    </w:p>
    <w:p w14:paraId="2CDC223D" w14:textId="77777777" w:rsidR="00465B00" w:rsidRDefault="00465B00">
      <w:pPr>
        <w:sectPr w:rsidR="00465B00" w:rsidSect="006E7A2B">
          <w:footerReference w:type="default" r:id="rId14"/>
          <w:pgSz w:w="11906" w:h="16838"/>
          <w:pgMar w:top="1418" w:right="1418" w:bottom="1418" w:left="1418" w:header="567" w:footer="596" w:gutter="0"/>
          <w:cols w:space="708"/>
          <w:docGrid w:linePitch="360"/>
        </w:sectPr>
      </w:pPr>
    </w:p>
    <w:p w14:paraId="141A5AED"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21EE4A1" w14:textId="77777777" w:rsidR="008D5BA6" w:rsidRPr="00252358" w:rsidRDefault="008D5BA6" w:rsidP="00252358"/>
    <w:p w14:paraId="646A60C5" w14:textId="77777777" w:rsidR="00106489" w:rsidRDefault="00106489" w:rsidP="001064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odgovornih oseb ponudnika</w:t>
      </w:r>
    </w:p>
    <w:p w14:paraId="58112B82" w14:textId="77777777" w:rsidR="008D5BA6" w:rsidRDefault="008D5BA6" w:rsidP="00EB2A75">
      <w:pPr>
        <w:spacing w:after="120"/>
        <w:rPr>
          <w:rFonts w:ascii="Arial" w:hAnsi="Arial" w:cs="Arial"/>
        </w:rPr>
      </w:pPr>
    </w:p>
    <w:p w14:paraId="777F76B2" w14:textId="77777777" w:rsidR="00106489" w:rsidRDefault="00106489" w:rsidP="00106489">
      <w:pPr>
        <w:spacing w:before="225" w:after="225" w:line="240" w:lineRule="auto"/>
        <w:jc w:val="both"/>
      </w:pPr>
      <w:r>
        <w:rPr>
          <w:rFonts w:ascii="Arial" w:hAnsi="Arial" w:cs="Arial"/>
          <w:color w:val="000000"/>
          <w:sz w:val="18"/>
          <w:szCs w:val="18"/>
        </w:rPr>
        <w:t>Izjavljamo, da bomo izvajanje javnega naročila izvajali z naslednjimi odgovornimi kadri, ki bodo naročniku dosegljivi za naročila blaga v in izven obsega delovnega časa (tudi ob nedeljah in praznikih).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1921"/>
        <w:gridCol w:w="1866"/>
        <w:gridCol w:w="2235"/>
        <w:gridCol w:w="1884"/>
      </w:tblGrid>
      <w:tr w:rsidR="00106489" w14:paraId="35C6BFBA"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98B2A" w14:textId="77777777" w:rsidR="00106489" w:rsidRDefault="00106489" w:rsidP="00D009CF">
            <w:pPr>
              <w:spacing w:before="135" w:after="135"/>
              <w:jc w:val="center"/>
              <w:textAlignment w:val="center"/>
            </w:pPr>
            <w:r>
              <w:rPr>
                <w:rFonts w:ascii="Arial" w:hAnsi="Arial" w:cs="Arial"/>
                <w:b/>
                <w:bCs/>
                <w:color w:val="000000"/>
                <w:position w:val="-2"/>
                <w:sz w:val="18"/>
                <w:szCs w:val="18"/>
              </w:rPr>
              <w:t>Zap.št.</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CB7E1" w14:textId="77777777" w:rsidR="00106489" w:rsidRDefault="00106489" w:rsidP="00D009CF">
            <w:pPr>
              <w:spacing w:before="135" w:after="135"/>
              <w:jc w:val="center"/>
              <w:textAlignment w:val="center"/>
            </w:pPr>
            <w:r>
              <w:rPr>
                <w:rFonts w:ascii="Arial" w:hAnsi="Arial" w:cs="Arial"/>
                <w:b/>
                <w:bCs/>
                <w:color w:val="000000"/>
                <w:position w:val="-2"/>
                <w:sz w:val="18"/>
                <w:szCs w:val="18"/>
              </w:rPr>
              <w:t>Ime in priimek</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702B0" w14:textId="77777777" w:rsidR="00106489" w:rsidRDefault="00106489" w:rsidP="00D009CF">
            <w:pPr>
              <w:spacing w:before="135" w:after="135"/>
              <w:jc w:val="center"/>
              <w:textAlignment w:val="center"/>
            </w:pPr>
            <w:r>
              <w:rPr>
                <w:rFonts w:ascii="Arial" w:hAnsi="Arial" w:cs="Arial"/>
                <w:b/>
                <w:bCs/>
                <w:color w:val="000000"/>
                <w:position w:val="-2"/>
                <w:sz w:val="18"/>
                <w:szCs w:val="18"/>
              </w:rPr>
              <w:t>Zaposlen pri</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EEC82" w14:textId="77777777" w:rsidR="00106489" w:rsidRDefault="00106489" w:rsidP="00D009CF">
            <w:pPr>
              <w:spacing w:before="135" w:after="135"/>
              <w:jc w:val="center"/>
              <w:textAlignment w:val="center"/>
            </w:pPr>
            <w:r>
              <w:rPr>
                <w:rFonts w:ascii="Arial" w:hAnsi="Arial" w:cs="Arial"/>
                <w:b/>
                <w:bCs/>
                <w:color w:val="000000"/>
                <w:position w:val="-2"/>
                <w:sz w:val="18"/>
                <w:szCs w:val="18"/>
              </w:rPr>
              <w:t>Izobrazba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41783" w14:textId="77777777" w:rsidR="00106489" w:rsidRDefault="00106489" w:rsidP="00D009CF">
            <w:pPr>
              <w:spacing w:before="135" w:after="135"/>
              <w:jc w:val="center"/>
              <w:textAlignment w:val="center"/>
            </w:pPr>
            <w:r>
              <w:rPr>
                <w:rFonts w:ascii="Arial" w:hAnsi="Arial" w:cs="Arial"/>
                <w:b/>
                <w:bCs/>
                <w:color w:val="000000"/>
                <w:position w:val="-2"/>
                <w:sz w:val="18"/>
                <w:szCs w:val="18"/>
              </w:rPr>
              <w:t>Število let delovnih izkušenj</w:t>
            </w:r>
          </w:p>
        </w:tc>
      </w:tr>
      <w:tr w:rsidR="00106489" w14:paraId="4A54541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612D2"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1.</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CCA5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6E5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B7C7"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6F01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0B866B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5AEF"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2.</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F4A3C"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973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0F4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7C90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7AEAF6D5"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4B68"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3.</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E8ED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B1244"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8A93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C67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9D0380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C3248" w14:textId="77777777" w:rsidR="00106489" w:rsidRDefault="00106489" w:rsidP="00D009CF">
            <w:pPr>
              <w:spacing w:before="135" w:after="135"/>
              <w:jc w:val="both"/>
              <w:textAlignment w:val="center"/>
            </w:pPr>
            <w:r>
              <w:rPr>
                <w:rFonts w:ascii="Arial" w:hAnsi="Arial" w:cs="Arial"/>
                <w:color w:val="000000"/>
                <w:position w:val="-2"/>
                <w:sz w:val="18"/>
                <w:szCs w:val="18"/>
              </w:rPr>
              <w:t>4.</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1B30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AFD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A47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1B096"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B8CAB3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2D7C4" w14:textId="77777777" w:rsidR="00106489" w:rsidRDefault="00106489" w:rsidP="00D009CF">
            <w:pPr>
              <w:spacing w:before="135" w:after="135"/>
              <w:jc w:val="both"/>
              <w:textAlignment w:val="center"/>
            </w:pPr>
            <w:r>
              <w:rPr>
                <w:rFonts w:ascii="Arial" w:hAnsi="Arial" w:cs="Arial"/>
                <w:color w:val="000000"/>
                <w:position w:val="-2"/>
                <w:sz w:val="18"/>
                <w:szCs w:val="18"/>
              </w:rPr>
              <w:t>5.</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C1E8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C9801"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0529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CC70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5611063"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13C11" w14:textId="77777777" w:rsidR="00106489" w:rsidRDefault="00106489" w:rsidP="00D009CF">
            <w:pPr>
              <w:spacing w:before="135" w:after="135"/>
              <w:jc w:val="both"/>
              <w:textAlignment w:val="center"/>
            </w:pPr>
            <w:r>
              <w:rPr>
                <w:rFonts w:ascii="Arial" w:hAnsi="Arial" w:cs="Arial"/>
                <w:color w:val="000000"/>
                <w:position w:val="-2"/>
                <w:sz w:val="18"/>
                <w:szCs w:val="18"/>
              </w:rPr>
              <w:t>6.</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A1EFB"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375F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1B5C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7C22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A12CB3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9036" w14:textId="77777777" w:rsidR="00106489" w:rsidRDefault="00106489" w:rsidP="00D009CF">
            <w:pPr>
              <w:spacing w:before="135" w:after="135"/>
              <w:jc w:val="both"/>
              <w:textAlignment w:val="center"/>
            </w:pPr>
            <w:r>
              <w:rPr>
                <w:rFonts w:ascii="Arial" w:hAnsi="Arial" w:cs="Arial"/>
                <w:color w:val="000000"/>
                <w:position w:val="-2"/>
                <w:sz w:val="18"/>
                <w:szCs w:val="18"/>
              </w:rPr>
              <w:t>7.</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F572F"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091A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470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EC5B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28D6DA6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B4530" w14:textId="77777777" w:rsidR="00106489" w:rsidRDefault="00106489" w:rsidP="00D009CF">
            <w:pPr>
              <w:spacing w:before="135" w:after="135"/>
              <w:jc w:val="both"/>
              <w:textAlignment w:val="center"/>
            </w:pPr>
            <w:r>
              <w:rPr>
                <w:rFonts w:ascii="Arial" w:hAnsi="Arial" w:cs="Arial"/>
                <w:color w:val="000000"/>
                <w:position w:val="-2"/>
                <w:sz w:val="18"/>
                <w:szCs w:val="18"/>
              </w:rPr>
              <w:t>8.</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A297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58AB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6F88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9246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492F45A2"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4E6AC" w14:textId="77777777" w:rsidR="00106489" w:rsidRDefault="00106489" w:rsidP="00D009CF">
            <w:pPr>
              <w:spacing w:before="135" w:after="135"/>
              <w:jc w:val="both"/>
              <w:textAlignment w:val="center"/>
            </w:pPr>
            <w:r>
              <w:rPr>
                <w:rFonts w:ascii="Arial" w:hAnsi="Arial" w:cs="Arial"/>
                <w:color w:val="000000"/>
                <w:position w:val="-2"/>
                <w:sz w:val="18"/>
                <w:szCs w:val="18"/>
              </w:rPr>
              <w:t>9.</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2451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1D08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8F1C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38DE"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3D5A59F"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F3F67" w14:textId="77777777" w:rsidR="00106489" w:rsidRDefault="00106489" w:rsidP="00D009CF">
            <w:pPr>
              <w:spacing w:before="135" w:after="135"/>
              <w:jc w:val="both"/>
              <w:textAlignment w:val="center"/>
            </w:pPr>
            <w:r>
              <w:rPr>
                <w:rFonts w:ascii="Arial" w:hAnsi="Arial" w:cs="Arial"/>
                <w:color w:val="000000"/>
                <w:position w:val="-2"/>
                <w:sz w:val="18"/>
                <w:szCs w:val="18"/>
              </w:rPr>
              <w:t>10.</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02D4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EFD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BD12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40BC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bl>
    <w:p w14:paraId="063F78B1" w14:textId="77777777" w:rsidR="00106489" w:rsidRDefault="00106489" w:rsidP="00106489"/>
    <w:tbl>
      <w:tblPr>
        <w:tblStyle w:val="NormalTablePHPDOCX"/>
        <w:tblW w:w="0" w:type="auto"/>
        <w:tblInd w:w="108" w:type="dxa"/>
        <w:tblLook w:val="04A0" w:firstRow="1" w:lastRow="0" w:firstColumn="1" w:lastColumn="0" w:noHBand="0" w:noVBand="1"/>
      </w:tblPr>
      <w:tblGrid>
        <w:gridCol w:w="267"/>
      </w:tblGrid>
      <w:tr w:rsidR="00106489" w14:paraId="1598791E" w14:textId="77777777" w:rsidTr="00D009CF">
        <w:tc>
          <w:tcPr>
            <w:tcW w:w="0" w:type="auto"/>
            <w:tcMar>
              <w:top w:w="0" w:type="auto"/>
              <w:bottom w:w="0" w:type="auto"/>
            </w:tcMar>
          </w:tcPr>
          <w:p w14:paraId="4C05CD0E" w14:textId="77777777" w:rsidR="00106489" w:rsidRDefault="00106489" w:rsidP="00D009CF">
            <w:r>
              <w:rPr>
                <w:rFonts w:ascii="Arial" w:hAnsi="Arial" w:cs="Arial"/>
                <w:color w:val="000000"/>
                <w:sz w:val="18"/>
                <w:szCs w:val="18"/>
              </w:rPr>
              <w:t> </w:t>
            </w:r>
          </w:p>
        </w:tc>
      </w:tr>
    </w:tbl>
    <w:p w14:paraId="156B1E03" w14:textId="77777777" w:rsidR="00106489" w:rsidRDefault="00106489" w:rsidP="0010648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6489" w14:paraId="4FE4D721" w14:textId="77777777" w:rsidTr="00D009CF">
        <w:tc>
          <w:tcPr>
            <w:tcW w:w="4080" w:type="dxa"/>
            <w:tcMar>
              <w:top w:w="0" w:type="auto"/>
              <w:bottom w:w="0" w:type="auto"/>
            </w:tcMar>
            <w:vAlign w:val="center"/>
          </w:tcPr>
          <w:p w14:paraId="496B0FB6" w14:textId="77777777" w:rsidR="00106489" w:rsidRDefault="00106489" w:rsidP="00D009C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B46A2EB" w14:textId="77777777" w:rsidR="00106489" w:rsidRDefault="00106489" w:rsidP="00D009CF">
            <w:pPr>
              <w:spacing w:before="135" w:after="135"/>
              <w:jc w:val="center"/>
              <w:textAlignment w:val="center"/>
            </w:pPr>
            <w:r>
              <w:rPr>
                <w:rFonts w:ascii="Arial" w:hAnsi="Arial" w:cs="Arial"/>
                <w:color w:val="000000"/>
                <w:position w:val="-2"/>
                <w:sz w:val="18"/>
                <w:szCs w:val="18"/>
              </w:rPr>
              <w:t>Ime in priimek: _____________________</w:t>
            </w:r>
          </w:p>
        </w:tc>
      </w:tr>
      <w:tr w:rsidR="00106489" w14:paraId="2F060D51" w14:textId="77777777" w:rsidTr="00D009CF">
        <w:tc>
          <w:tcPr>
            <w:tcW w:w="4080" w:type="dxa"/>
            <w:tcMar>
              <w:top w:w="0" w:type="auto"/>
              <w:bottom w:w="0" w:type="auto"/>
            </w:tcMar>
            <w:vAlign w:val="center"/>
          </w:tcPr>
          <w:p w14:paraId="191DEAF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BCB3D93" w14:textId="77777777" w:rsidR="00106489" w:rsidRDefault="00106489" w:rsidP="00D009CF">
            <w:pPr>
              <w:spacing w:before="135" w:after="135"/>
              <w:jc w:val="center"/>
              <w:textAlignment w:val="center"/>
            </w:pPr>
            <w:r>
              <w:rPr>
                <w:rFonts w:ascii="Arial" w:hAnsi="Arial" w:cs="Arial"/>
                <w:color w:val="000000"/>
                <w:position w:val="-2"/>
                <w:sz w:val="18"/>
                <w:szCs w:val="18"/>
              </w:rPr>
              <w:t>(žig in podpis)</w:t>
            </w:r>
          </w:p>
        </w:tc>
      </w:tr>
    </w:tbl>
    <w:p w14:paraId="6C97E90D" w14:textId="77777777" w:rsidR="00465B00" w:rsidRDefault="00465B00"/>
    <w:p w14:paraId="64470E57" w14:textId="77777777" w:rsidR="000B6137" w:rsidRDefault="000B6137" w:rsidP="000B6137"/>
    <w:p w14:paraId="5C7B8F7A" w14:textId="77777777" w:rsidR="000B6137" w:rsidRDefault="000B6137" w:rsidP="000B6137">
      <w:pPr>
        <w:tabs>
          <w:tab w:val="left" w:pos="2099"/>
        </w:tabs>
        <w:sectPr w:rsidR="000B6137" w:rsidSect="006E7A2B">
          <w:footerReference w:type="default" r:id="rId15"/>
          <w:pgSz w:w="11906" w:h="16838"/>
          <w:pgMar w:top="1418" w:right="1418" w:bottom="1418" w:left="1418" w:header="567" w:footer="596" w:gutter="0"/>
          <w:cols w:space="708"/>
          <w:docGrid w:linePitch="360"/>
        </w:sectPr>
      </w:pPr>
      <w:r>
        <w:tab/>
      </w:r>
    </w:p>
    <w:p w14:paraId="72622D87" w14:textId="3E4AF3E6" w:rsidR="000B6137" w:rsidRDefault="000B6137" w:rsidP="000B6137">
      <w:pPr>
        <w:tabs>
          <w:tab w:val="left" w:pos="2099"/>
        </w:tabs>
      </w:pPr>
    </w:p>
    <w:p w14:paraId="1257C6FF" w14:textId="77777777" w:rsidR="000B6137" w:rsidRDefault="000B6137" w:rsidP="000B6137">
      <w:pPr>
        <w:spacing w:after="0"/>
        <w:jc w:val="right"/>
        <w:rPr>
          <w:rFonts w:ascii="Arial" w:hAnsi="Arial" w:cs="Arial"/>
          <w:sz w:val="18"/>
          <w:szCs w:val="18"/>
        </w:rPr>
      </w:pPr>
      <w:r>
        <w:tab/>
      </w:r>
      <w:r w:rsidRPr="00590863">
        <w:rPr>
          <w:rFonts w:ascii="Arial" w:hAnsi="Arial" w:cs="Arial"/>
          <w:sz w:val="18"/>
          <w:szCs w:val="18"/>
        </w:rPr>
        <w:t>Obrazec št: 7</w:t>
      </w:r>
    </w:p>
    <w:p w14:paraId="580CEBB7" w14:textId="77777777" w:rsidR="000B6137" w:rsidRPr="00590863" w:rsidRDefault="000B6137" w:rsidP="000B6137">
      <w:pPr>
        <w:spacing w:after="0"/>
        <w:jc w:val="right"/>
        <w:rPr>
          <w:rFonts w:ascii="Arial" w:hAnsi="Arial" w:cs="Arial"/>
          <w:sz w:val="18"/>
          <w:szCs w:val="18"/>
        </w:rPr>
      </w:pPr>
    </w:p>
    <w:p w14:paraId="7AE5D0E0" w14:textId="77777777" w:rsidR="000B6137"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B3E176A" w14:textId="77777777" w:rsidR="000B6137" w:rsidRDefault="000B6137" w:rsidP="000B6137">
      <w:pPr>
        <w:spacing w:before="225" w:after="225" w:line="240" w:lineRule="auto"/>
        <w:jc w:val="both"/>
      </w:pPr>
      <w:r>
        <w:rPr>
          <w:rFonts w:ascii="Arial" w:hAnsi="Arial" w:cs="Arial"/>
          <w:color w:val="000000"/>
          <w:sz w:val="18"/>
          <w:szCs w:val="18"/>
        </w:rPr>
        <w:t>Spodaj podpisani zastopnik gospodarskega subjekta __________________________________ pod kazensko in materialno odgovornostjo izjavlja, da je gospodarski subjekt izvedel dobave v okviru sledečih referenčnih projektov:</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7"/>
        <w:gridCol w:w="987"/>
        <w:gridCol w:w="3490"/>
        <w:gridCol w:w="2119"/>
        <w:gridCol w:w="2400"/>
        <w:gridCol w:w="2117"/>
        <w:gridCol w:w="2400"/>
      </w:tblGrid>
      <w:tr w:rsidR="000B6137" w14:paraId="5BAA5767" w14:textId="77777777" w:rsidTr="000B613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61C335" w14:textId="3DE1AF62" w:rsidR="000B6137" w:rsidRDefault="000B6137" w:rsidP="00DD2BDF">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8A97F9" w14:textId="77777777" w:rsidR="000B6137" w:rsidRDefault="000B6137" w:rsidP="00DD2BD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F535DA" w14:textId="77777777" w:rsidR="000B6137" w:rsidRDefault="000B6137" w:rsidP="00DD2BDF">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predvsem navedba ali je ponudnik izvajal sukcesivno dobavo materialov za izvajanje zimske službe)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1FB28F" w14:textId="77777777" w:rsidR="000B6137" w:rsidRDefault="000B6137" w:rsidP="00DD2BD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11BA90" w14:textId="77777777" w:rsidR="000B6137" w:rsidRDefault="000B6137" w:rsidP="00DD2BD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 za posamično sezono</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2F235F" w14:textId="77777777" w:rsidR="000B6137" w:rsidRDefault="000B6137" w:rsidP="00DD2BDF">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6CC410" w14:textId="77777777" w:rsidR="000B6137" w:rsidRDefault="000B6137" w:rsidP="00DD2BD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B6137" w14:paraId="7312FEAB"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F019" w14:textId="77777777" w:rsidR="000B6137" w:rsidRDefault="000B6137" w:rsidP="00DD2BD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537"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ED96C"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7C0ED"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122E2"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0954"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68B19" w14:textId="77777777" w:rsidR="000B6137" w:rsidRDefault="000B6137" w:rsidP="00DD2BDF">
            <w:r>
              <w:rPr>
                <w:rFonts w:ascii="Arial" w:hAnsi="Arial" w:cs="Arial"/>
                <w:color w:val="000000"/>
                <w:position w:val="-2"/>
                <w:sz w:val="18"/>
                <w:szCs w:val="18"/>
              </w:rPr>
              <w:t> </w:t>
            </w:r>
          </w:p>
        </w:tc>
      </w:tr>
      <w:tr w:rsidR="000B6137" w14:paraId="44DA161F"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0D5FE" w14:textId="77777777" w:rsidR="000B6137" w:rsidRDefault="000B6137" w:rsidP="00DD2BD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E37A2"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90AD4"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16412"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8E686"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704E"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14111" w14:textId="77777777" w:rsidR="000B6137" w:rsidRDefault="000B6137" w:rsidP="00DD2BDF">
            <w:r>
              <w:rPr>
                <w:rFonts w:ascii="Arial" w:hAnsi="Arial" w:cs="Arial"/>
                <w:color w:val="000000"/>
                <w:position w:val="-2"/>
                <w:sz w:val="18"/>
                <w:szCs w:val="18"/>
              </w:rPr>
              <w:t> </w:t>
            </w:r>
          </w:p>
        </w:tc>
      </w:tr>
      <w:tr w:rsidR="000B6137" w14:paraId="013790CC"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F8125" w14:textId="77777777" w:rsidR="000B6137" w:rsidRDefault="000B6137" w:rsidP="00DD2BD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5923"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A4E61"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E80E"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C5500"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5BAC3"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ABBE9" w14:textId="77777777" w:rsidR="000B6137" w:rsidRDefault="000B6137" w:rsidP="00DD2BDF">
            <w:r>
              <w:rPr>
                <w:rFonts w:ascii="Arial" w:hAnsi="Arial" w:cs="Arial"/>
                <w:color w:val="000000"/>
                <w:position w:val="-2"/>
                <w:sz w:val="18"/>
                <w:szCs w:val="18"/>
              </w:rPr>
              <w:t> </w:t>
            </w:r>
          </w:p>
        </w:tc>
      </w:tr>
      <w:tr w:rsidR="000B6137" w14:paraId="50B9A5D9"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A8999" w14:textId="77777777" w:rsidR="000B6137" w:rsidRDefault="000B6137" w:rsidP="00DD2BD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D81DB"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B9A9B"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7034D"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67664"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B6DD"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C22A2" w14:textId="77777777" w:rsidR="000B6137" w:rsidRDefault="000B6137" w:rsidP="00DD2BDF">
            <w:r>
              <w:rPr>
                <w:rFonts w:ascii="Arial" w:hAnsi="Arial" w:cs="Arial"/>
                <w:color w:val="000000"/>
                <w:position w:val="-2"/>
                <w:sz w:val="18"/>
                <w:szCs w:val="18"/>
              </w:rPr>
              <w:t> </w:t>
            </w:r>
          </w:p>
        </w:tc>
      </w:tr>
      <w:tr w:rsidR="000B6137" w14:paraId="75A08406" w14:textId="77777777" w:rsidTr="000B613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C5F8D" w14:textId="77777777" w:rsidR="000B6137" w:rsidRDefault="000B6137" w:rsidP="00DD2BD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AAFBD" w14:textId="77777777" w:rsidR="000B6137" w:rsidRDefault="000B6137" w:rsidP="00DD2BDF">
            <w:r>
              <w:rPr>
                <w:rFonts w:ascii="Arial" w:hAnsi="Arial" w:cs="Arial"/>
                <w:color w:val="000000"/>
                <w:position w:val="-2"/>
                <w:sz w:val="18"/>
                <w:szCs w:val="18"/>
              </w:rPr>
              <w:t> </w:t>
            </w:r>
          </w:p>
        </w:tc>
        <w:tc>
          <w:tcPr>
            <w:tcW w:w="35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4C7E5"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554B0"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EBC20" w14:textId="77777777" w:rsidR="000B6137" w:rsidRDefault="000B6137" w:rsidP="00DD2BD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40FCF" w14:textId="77777777" w:rsidR="000B6137" w:rsidRDefault="000B6137" w:rsidP="00DD2BDF">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F5F86" w14:textId="77777777" w:rsidR="000B6137" w:rsidRDefault="000B6137" w:rsidP="00DD2BDF">
            <w:r>
              <w:rPr>
                <w:rFonts w:ascii="Arial" w:hAnsi="Arial" w:cs="Arial"/>
                <w:color w:val="000000"/>
                <w:position w:val="-2"/>
                <w:sz w:val="18"/>
                <w:szCs w:val="18"/>
              </w:rPr>
              <w:t> </w:t>
            </w:r>
          </w:p>
        </w:tc>
      </w:tr>
    </w:tbl>
    <w:p w14:paraId="045FFF61" w14:textId="77777777" w:rsidR="000B6137" w:rsidRDefault="000B6137" w:rsidP="000B6137">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0B6137" w14:paraId="3C4424D5" w14:textId="77777777" w:rsidTr="00DD2BDF">
        <w:tc>
          <w:tcPr>
            <w:tcW w:w="2500" w:type="pct"/>
            <w:tcMar>
              <w:top w:w="75" w:type="dxa"/>
              <w:bottom w:w="75" w:type="dxa"/>
            </w:tcMar>
            <w:vAlign w:val="center"/>
          </w:tcPr>
          <w:p w14:paraId="71D4DB84" w14:textId="77777777" w:rsidR="000B6137" w:rsidRDefault="000B6137" w:rsidP="00DD2BDF">
            <w:r>
              <w:rPr>
                <w:rFonts w:ascii="Arial" w:hAnsi="Arial" w:cs="Arial"/>
                <w:color w:val="000000"/>
                <w:position w:val="-2"/>
                <w:sz w:val="18"/>
                <w:szCs w:val="18"/>
              </w:rPr>
              <w:t>Kraj in datum:</w:t>
            </w:r>
          </w:p>
        </w:tc>
        <w:tc>
          <w:tcPr>
            <w:tcW w:w="0" w:type="auto"/>
            <w:tcMar>
              <w:top w:w="75" w:type="dxa"/>
              <w:bottom w:w="75" w:type="dxa"/>
            </w:tcMar>
            <w:vAlign w:val="center"/>
          </w:tcPr>
          <w:p w14:paraId="0DF64866" w14:textId="77777777" w:rsidR="000B6137" w:rsidRDefault="000B6137" w:rsidP="00DD2BDF">
            <w:r>
              <w:rPr>
                <w:rFonts w:ascii="Arial" w:hAnsi="Arial" w:cs="Arial"/>
                <w:color w:val="000000"/>
                <w:position w:val="-2"/>
                <w:sz w:val="18"/>
                <w:szCs w:val="18"/>
              </w:rPr>
              <w:t>Ime in priimek: _____________________</w:t>
            </w:r>
          </w:p>
        </w:tc>
      </w:tr>
      <w:tr w:rsidR="000B6137" w14:paraId="6E2C3734" w14:textId="77777777" w:rsidTr="00DD2BDF">
        <w:tc>
          <w:tcPr>
            <w:tcW w:w="2500" w:type="pct"/>
            <w:tcMar>
              <w:top w:w="75" w:type="dxa"/>
              <w:bottom w:w="75" w:type="dxa"/>
            </w:tcMar>
            <w:vAlign w:val="center"/>
          </w:tcPr>
          <w:p w14:paraId="1D45C690"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18DF4B38" w14:textId="77777777" w:rsidR="000B6137" w:rsidRDefault="000B6137" w:rsidP="00DD2BDF"/>
          <w:p w14:paraId="49557311" w14:textId="77777777" w:rsidR="000B6137" w:rsidRDefault="000B6137" w:rsidP="00DD2BDF">
            <w:pPr>
              <w:jc w:val="center"/>
            </w:pPr>
            <w:r>
              <w:rPr>
                <w:rFonts w:ascii="Arial" w:hAnsi="Arial" w:cs="Arial"/>
                <w:color w:val="A9A9A9"/>
                <w:position w:val="-2"/>
                <w:sz w:val="18"/>
                <w:szCs w:val="18"/>
              </w:rPr>
              <w:t>(žig in podpis)</w:t>
            </w:r>
          </w:p>
        </w:tc>
      </w:tr>
    </w:tbl>
    <w:p w14:paraId="0B3C1BC2" w14:textId="314EB28A" w:rsidR="000B6137" w:rsidRDefault="000B6137" w:rsidP="000B6137">
      <w:pPr>
        <w:spacing w:before="225" w:after="225" w:line="240" w:lineRule="auto"/>
        <w:jc w:val="both"/>
        <w:sectPr w:rsidR="000B6137" w:rsidSect="000B6137">
          <w:pgSz w:w="16838" w:h="11906" w:orient="landscape"/>
          <w:pgMar w:top="1418" w:right="1418" w:bottom="1418" w:left="1418" w:header="567" w:footer="596" w:gutter="0"/>
          <w:cols w:space="708"/>
          <w:docGrid w:linePitch="360"/>
        </w:sectPr>
      </w:pPr>
    </w:p>
    <w:p w14:paraId="1ED3BAAE"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BAD765C" w14:textId="77777777" w:rsidR="008D5BA6" w:rsidRPr="00252358" w:rsidRDefault="008D5BA6" w:rsidP="00252358"/>
    <w:p w14:paraId="08A2766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BA4EBC3" w14:textId="77777777" w:rsidR="008D5BA6" w:rsidRDefault="008D5BA6" w:rsidP="00EB2A75">
      <w:pPr>
        <w:spacing w:after="120"/>
        <w:rPr>
          <w:rFonts w:ascii="Arial" w:hAnsi="Arial" w:cs="Arial"/>
        </w:rPr>
      </w:pPr>
    </w:p>
    <w:p w14:paraId="60F58755" w14:textId="77777777" w:rsidR="00465B00" w:rsidRDefault="009A254F">
      <w:pPr>
        <w:spacing w:before="225" w:after="225" w:line="240" w:lineRule="auto"/>
        <w:jc w:val="center"/>
      </w:pPr>
      <w:r>
        <w:rPr>
          <w:rFonts w:ascii="Arial" w:hAnsi="Arial" w:cs="Arial"/>
          <w:b/>
          <w:bCs/>
          <w:color w:val="000000"/>
          <w:sz w:val="24"/>
          <w:szCs w:val="24"/>
        </w:rPr>
        <w:t>MENIČNA IZJAVA</w:t>
      </w:r>
    </w:p>
    <w:p w14:paraId="4655AC82" w14:textId="77777777" w:rsidR="00465B00" w:rsidRDefault="009A254F">
      <w:pPr>
        <w:spacing w:before="225" w:after="225" w:line="240" w:lineRule="auto"/>
        <w:jc w:val="center"/>
      </w:pPr>
      <w:r>
        <w:rPr>
          <w:rFonts w:ascii="Arial" w:hAnsi="Arial" w:cs="Arial"/>
          <w:color w:val="000000"/>
          <w:sz w:val="21"/>
          <w:szCs w:val="21"/>
        </w:rPr>
        <w:t>s pooblastilom za izpolnitev in unovčenje menice</w:t>
      </w:r>
    </w:p>
    <w:p w14:paraId="5FC7CEE4" w14:textId="77777777" w:rsidR="00465B00" w:rsidRDefault="009A254F">
      <w:pPr>
        <w:spacing w:before="225" w:after="225" w:line="240" w:lineRule="auto"/>
        <w:jc w:val="both"/>
      </w:pPr>
      <w:r>
        <w:rPr>
          <w:rFonts w:ascii="Arial" w:hAnsi="Arial" w:cs="Arial"/>
          <w:color w:val="000000"/>
          <w:sz w:val="18"/>
          <w:szCs w:val="18"/>
        </w:rPr>
        <w:t> </w:t>
      </w:r>
    </w:p>
    <w:p w14:paraId="0F58EE9A" w14:textId="77777777" w:rsidR="00465B00" w:rsidRDefault="009A254F">
      <w:pPr>
        <w:spacing w:before="225" w:after="225" w:line="240" w:lineRule="auto"/>
        <w:jc w:val="both"/>
      </w:pPr>
      <w:r>
        <w:rPr>
          <w:rFonts w:ascii="Arial" w:hAnsi="Arial" w:cs="Arial"/>
          <w:color w:val="000000"/>
          <w:sz w:val="18"/>
          <w:szCs w:val="18"/>
        </w:rPr>
        <w:t xml:space="preserve">Naročniku KPL d.o.o., Tbilisijska ulica 61,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C64164" w14:textId="32856897" w:rsidR="00465B00" w:rsidRDefault="009A254F" w:rsidP="00106489">
      <w:pPr>
        <w:spacing w:before="225" w:after="225" w:line="240" w:lineRule="auto"/>
        <w:jc w:val="center"/>
      </w:pPr>
      <w:r>
        <w:rPr>
          <w:rFonts w:ascii="Arial" w:hAnsi="Arial" w:cs="Arial"/>
          <w:b/>
          <w:bCs/>
          <w:color w:val="000000"/>
          <w:sz w:val="18"/>
          <w:szCs w:val="18"/>
        </w:rPr>
        <w:t>Nakup in dobava posipnih materialov za potrebe KPL d.o.o. za leto 202</w:t>
      </w:r>
      <w:r w:rsidR="002F70F4">
        <w:rPr>
          <w:rFonts w:ascii="Arial" w:hAnsi="Arial" w:cs="Arial"/>
          <w:b/>
          <w:bCs/>
          <w:color w:val="000000"/>
          <w:sz w:val="18"/>
          <w:szCs w:val="18"/>
        </w:rPr>
        <w:t>3</w:t>
      </w:r>
      <w:r>
        <w:rPr>
          <w:rFonts w:ascii="Arial" w:hAnsi="Arial" w:cs="Arial"/>
          <w:b/>
          <w:bCs/>
          <w:color w:val="000000"/>
          <w:sz w:val="18"/>
          <w:szCs w:val="18"/>
        </w:rPr>
        <w:t xml:space="preserve"> / 202</w:t>
      </w:r>
      <w:r w:rsidR="002F70F4">
        <w:rPr>
          <w:rFonts w:ascii="Arial" w:hAnsi="Arial" w:cs="Arial"/>
          <w:b/>
          <w:bCs/>
          <w:color w:val="000000"/>
          <w:sz w:val="18"/>
          <w:szCs w:val="18"/>
        </w:rPr>
        <w:t>4</w:t>
      </w:r>
    </w:p>
    <w:p w14:paraId="0DC7830E" w14:textId="77777777" w:rsidR="00465B00" w:rsidRDefault="009A254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FB6EE0" w14:textId="77777777" w:rsidR="00465B00" w:rsidRDefault="009A254F">
      <w:pPr>
        <w:spacing w:before="225" w:after="225" w:line="240" w:lineRule="auto"/>
        <w:jc w:val="both"/>
      </w:pPr>
      <w:r>
        <w:rPr>
          <w:rFonts w:ascii="Arial" w:hAnsi="Arial" w:cs="Arial"/>
          <w:color w:val="000000"/>
          <w:sz w:val="18"/>
          <w:szCs w:val="18"/>
        </w:rPr>
        <w:t> </w:t>
      </w:r>
    </w:p>
    <w:p w14:paraId="7DD96974" w14:textId="1E1C7F57" w:rsidR="00465B00" w:rsidRDefault="009A254F">
      <w:pPr>
        <w:spacing w:before="225" w:after="225" w:line="240" w:lineRule="auto"/>
        <w:jc w:val="both"/>
      </w:pPr>
      <w:r>
        <w:rPr>
          <w:rFonts w:ascii="Arial" w:hAnsi="Arial" w:cs="Arial"/>
          <w:color w:val="000000"/>
          <w:sz w:val="18"/>
          <w:szCs w:val="18"/>
        </w:rPr>
        <w:t xml:space="preserve">Naročnika KPL d.o.o. pooblaščamo, da izpolni priloženo menico z zneskom v višini </w:t>
      </w:r>
      <w:r w:rsidR="002F70F4" w:rsidRPr="002F70F4">
        <w:rPr>
          <w:rFonts w:ascii="Arial" w:hAnsi="Arial" w:cs="Arial"/>
          <w:b/>
          <w:bCs/>
          <w:color w:val="000000" w:themeColor="text1"/>
          <w:sz w:val="18"/>
          <w:szCs w:val="18"/>
        </w:rPr>
        <w:t xml:space="preserve">79.300,00 </w:t>
      </w:r>
      <w:r w:rsidR="00106489" w:rsidRPr="002F70F4">
        <w:rPr>
          <w:rFonts w:ascii="Arial" w:hAnsi="Arial" w:cs="Arial"/>
          <w:b/>
          <w:bCs/>
          <w:color w:val="000000" w:themeColor="text1"/>
          <w:sz w:val="18"/>
          <w:szCs w:val="18"/>
        </w:rPr>
        <w:t>EUR</w:t>
      </w:r>
      <w:r w:rsidR="002F70F4">
        <w:rPr>
          <w:rFonts w:ascii="Arial" w:hAnsi="Arial" w:cs="Arial"/>
          <w:b/>
          <w:bCs/>
          <w:color w:val="000000" w:themeColor="text1"/>
          <w:sz w:val="18"/>
          <w:szCs w:val="18"/>
        </w:rPr>
        <w:t>.</w:t>
      </w:r>
    </w:p>
    <w:p w14:paraId="18AF7E6E" w14:textId="77777777" w:rsidR="00465B00" w:rsidRDefault="009A254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F91FC08" w14:textId="77777777" w:rsidR="00465B00" w:rsidRDefault="009A254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E7E8FFB" w14:textId="77777777" w:rsidR="00465B00" w:rsidRDefault="009A254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665831" w14:textId="77777777" w:rsidR="00465B00" w:rsidRDefault="009A254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95218A2" w14:textId="77777777" w:rsidR="00465B00" w:rsidRDefault="009A254F">
      <w:pPr>
        <w:spacing w:before="225" w:after="225" w:line="240" w:lineRule="auto"/>
        <w:jc w:val="both"/>
      </w:pPr>
      <w:r>
        <w:rPr>
          <w:rFonts w:ascii="Arial" w:hAnsi="Arial" w:cs="Arial"/>
          <w:color w:val="000000"/>
          <w:sz w:val="18"/>
          <w:szCs w:val="18"/>
        </w:rPr>
        <w:t> </w:t>
      </w:r>
    </w:p>
    <w:p w14:paraId="4D87C79B" w14:textId="77777777" w:rsidR="00465B00" w:rsidRDefault="009A254F">
      <w:pPr>
        <w:spacing w:before="225" w:after="225" w:line="240" w:lineRule="auto"/>
        <w:jc w:val="both"/>
      </w:pPr>
      <w:r>
        <w:rPr>
          <w:rFonts w:ascii="Arial" w:hAnsi="Arial" w:cs="Arial"/>
          <w:color w:val="000000"/>
          <w:sz w:val="18"/>
          <w:szCs w:val="18"/>
        </w:rPr>
        <w:t>Priloga: </w:t>
      </w:r>
    </w:p>
    <w:p w14:paraId="6D016D75" w14:textId="77777777" w:rsidR="00465B00" w:rsidRDefault="009A254F">
      <w:pPr>
        <w:spacing w:before="225" w:after="225" w:line="240" w:lineRule="auto"/>
        <w:jc w:val="both"/>
      </w:pPr>
      <w:r>
        <w:rPr>
          <w:rFonts w:ascii="Arial" w:hAnsi="Arial" w:cs="Arial"/>
          <w:color w:val="000000"/>
          <w:sz w:val="18"/>
          <w:szCs w:val="18"/>
        </w:rPr>
        <w:t>- bianco menica, podpisana in žigosana</w:t>
      </w:r>
    </w:p>
    <w:p w14:paraId="6AD10DC6"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13C5400A" w14:textId="77777777">
        <w:tc>
          <w:tcPr>
            <w:tcW w:w="2500" w:type="pct"/>
            <w:tcMar>
              <w:top w:w="75" w:type="dxa"/>
              <w:bottom w:w="75" w:type="dxa"/>
            </w:tcMar>
            <w:vAlign w:val="center"/>
          </w:tcPr>
          <w:p w14:paraId="710A50E6" w14:textId="77777777" w:rsidR="00465B00" w:rsidRDefault="009A254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CE7E04" w14:textId="77777777" w:rsidR="00465B00" w:rsidRDefault="009A254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5B00" w14:paraId="49D0F94A" w14:textId="77777777">
        <w:tc>
          <w:tcPr>
            <w:tcW w:w="2500" w:type="pct"/>
            <w:tcMar>
              <w:top w:w="75" w:type="dxa"/>
              <w:bottom w:w="75" w:type="dxa"/>
            </w:tcMar>
            <w:vAlign w:val="center"/>
          </w:tcPr>
          <w:p w14:paraId="11367848" w14:textId="77777777" w:rsidR="00465B00" w:rsidRDefault="009A254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B121EB" w14:textId="77777777" w:rsidR="00465B00" w:rsidRDefault="00465B00"/>
          <w:p w14:paraId="336F2451" w14:textId="77777777" w:rsidR="00465B00" w:rsidRDefault="009A254F">
            <w:pPr>
              <w:jc w:val="center"/>
            </w:pPr>
            <w:r>
              <w:rPr>
                <w:rFonts w:ascii="Arial" w:hAnsi="Arial" w:cs="Arial"/>
                <w:color w:val="A9A9A9"/>
                <w:position w:val="-2"/>
                <w:sz w:val="18"/>
                <w:szCs w:val="18"/>
              </w:rPr>
              <w:t>(žig in podpis)</w:t>
            </w:r>
          </w:p>
        </w:tc>
      </w:tr>
    </w:tbl>
    <w:p w14:paraId="70F858C2" w14:textId="77777777" w:rsidR="00465B00" w:rsidRDefault="009A254F">
      <w:pPr>
        <w:spacing w:before="225" w:after="225" w:line="240" w:lineRule="auto"/>
        <w:jc w:val="both"/>
      </w:pPr>
      <w:r>
        <w:rPr>
          <w:rFonts w:ascii="Arial" w:hAnsi="Arial" w:cs="Arial"/>
          <w:color w:val="000000"/>
          <w:sz w:val="18"/>
          <w:szCs w:val="18"/>
        </w:rPr>
        <w:t> </w:t>
      </w:r>
    </w:p>
    <w:p w14:paraId="0271F242" w14:textId="77777777" w:rsidR="00465B00" w:rsidRDefault="009A254F">
      <w:pPr>
        <w:spacing w:before="225" w:after="225" w:line="240" w:lineRule="auto"/>
        <w:jc w:val="both"/>
      </w:pPr>
      <w:r>
        <w:rPr>
          <w:rFonts w:ascii="Arial" w:hAnsi="Arial" w:cs="Arial"/>
          <w:color w:val="000000"/>
          <w:sz w:val="18"/>
          <w:szCs w:val="18"/>
        </w:rPr>
        <w:t> </w:t>
      </w:r>
    </w:p>
    <w:p w14:paraId="6867711E" w14:textId="77777777" w:rsidR="00465B00" w:rsidRDefault="00465B00">
      <w:pPr>
        <w:sectPr w:rsidR="00465B00" w:rsidSect="006E7A2B">
          <w:footerReference w:type="default" r:id="rId16"/>
          <w:pgSz w:w="11906" w:h="16838"/>
          <w:pgMar w:top="1418" w:right="1418" w:bottom="1418" w:left="1418" w:header="567" w:footer="596" w:gutter="0"/>
          <w:cols w:space="708"/>
          <w:docGrid w:linePitch="360"/>
        </w:sectPr>
      </w:pPr>
    </w:p>
    <w:p w14:paraId="636B6D02"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B41BFCB" w14:textId="77777777" w:rsidR="008D5BA6" w:rsidRPr="00252358" w:rsidRDefault="008D5BA6" w:rsidP="00252358"/>
    <w:p w14:paraId="14678EF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3E44064" w14:textId="77777777" w:rsidR="008D5BA6" w:rsidRDefault="008D5BA6" w:rsidP="00EB2A75">
      <w:pPr>
        <w:spacing w:after="120"/>
        <w:rPr>
          <w:rFonts w:ascii="Arial" w:hAnsi="Arial" w:cs="Arial"/>
        </w:rPr>
      </w:pPr>
    </w:p>
    <w:p w14:paraId="4687320A" w14:textId="77777777" w:rsidR="00465B00" w:rsidRDefault="009A254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97912F" w14:textId="77777777" w:rsidR="00465B00" w:rsidRDefault="009A254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4420B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992F7" w14:textId="77777777" w:rsidR="00465B00" w:rsidRDefault="009A254F">
            <w:pPr>
              <w:spacing w:before="135" w:after="135"/>
              <w:jc w:val="both"/>
              <w:textAlignment w:val="center"/>
            </w:pPr>
            <w:r>
              <w:rPr>
                <w:rFonts w:ascii="Arial" w:hAnsi="Arial" w:cs="Arial"/>
                <w:b/>
                <w:bCs/>
                <w:color w:val="000000"/>
                <w:position w:val="-2"/>
                <w:sz w:val="18"/>
                <w:szCs w:val="18"/>
              </w:rPr>
              <w:t>Ime in priimek</w:t>
            </w:r>
          </w:p>
          <w:p w14:paraId="5477CDDE"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1321AA13" w14:textId="77777777" w:rsidR="00465B00" w:rsidRDefault="009A254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64803" w14:textId="77777777" w:rsidR="00465B00" w:rsidRDefault="009A254F">
            <w:pPr>
              <w:spacing w:before="135" w:after="135"/>
              <w:jc w:val="both"/>
              <w:textAlignment w:val="center"/>
            </w:pPr>
            <w:r>
              <w:rPr>
                <w:rFonts w:ascii="Arial" w:hAnsi="Arial" w:cs="Arial"/>
                <w:b/>
                <w:bCs/>
                <w:color w:val="000000"/>
                <w:position w:val="-2"/>
                <w:sz w:val="18"/>
                <w:szCs w:val="18"/>
              </w:rPr>
              <w:t>Naslov prebivališča</w:t>
            </w:r>
          </w:p>
          <w:p w14:paraId="73855BE6"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5E238B53"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4EA43" w14:textId="77777777" w:rsidR="00465B00" w:rsidRDefault="009A254F">
            <w:pPr>
              <w:spacing w:before="135" w:after="135"/>
              <w:jc w:val="both"/>
              <w:textAlignment w:val="center"/>
            </w:pPr>
            <w:r>
              <w:rPr>
                <w:rFonts w:ascii="Arial" w:hAnsi="Arial" w:cs="Arial"/>
                <w:b/>
                <w:bCs/>
                <w:color w:val="000000"/>
                <w:position w:val="-2"/>
                <w:sz w:val="18"/>
                <w:szCs w:val="18"/>
              </w:rPr>
              <w:t>Delež lastništva</w:t>
            </w:r>
          </w:p>
          <w:p w14:paraId="15BBD087"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613B89C2"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41AAF6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01FE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49A9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C4DA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6E8AE2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00A6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BEBC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33BF"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FC44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0954F"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D13E"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3ED52"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1E4EE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DE290"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968C2"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4A807"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55191767" w14:textId="77777777" w:rsidR="00465B00" w:rsidRDefault="009A254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03B45A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3A7EE" w14:textId="77777777" w:rsidR="00465B00" w:rsidRDefault="009A254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2350"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8356"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0E0D1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D2FAA"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4C8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67A43"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405B27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6BE0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4DC33"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05936"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D359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4BDB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F0101"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4FF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E590B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E80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639B9"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169E9"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291DF0E1" w14:textId="77777777" w:rsidR="00465B00" w:rsidRDefault="009A254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65B00" w14:paraId="123A99E7" w14:textId="77777777">
        <w:tc>
          <w:tcPr>
            <w:tcW w:w="4080" w:type="dxa"/>
            <w:tcMar>
              <w:top w:w="75" w:type="dxa"/>
              <w:bottom w:w="75" w:type="dxa"/>
            </w:tcMar>
            <w:vAlign w:val="center"/>
          </w:tcPr>
          <w:p w14:paraId="7CAE9F7B"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52293748" w14:textId="77777777" w:rsidR="00465B00" w:rsidRDefault="009A254F">
            <w:r>
              <w:rPr>
                <w:rFonts w:ascii="Arial" w:hAnsi="Arial" w:cs="Arial"/>
                <w:color w:val="000000"/>
                <w:position w:val="-2"/>
                <w:sz w:val="18"/>
                <w:szCs w:val="18"/>
              </w:rPr>
              <w:t>Ime in priimek: _____________________</w:t>
            </w:r>
          </w:p>
        </w:tc>
      </w:tr>
      <w:tr w:rsidR="00465B00" w14:paraId="1D7140DF" w14:textId="77777777">
        <w:tc>
          <w:tcPr>
            <w:tcW w:w="4080" w:type="dxa"/>
            <w:tcMar>
              <w:top w:w="75" w:type="dxa"/>
              <w:bottom w:w="75" w:type="dxa"/>
            </w:tcMar>
            <w:vAlign w:val="center"/>
          </w:tcPr>
          <w:p w14:paraId="6D2EF71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3DCA8586" w14:textId="77777777" w:rsidR="00465B00" w:rsidRDefault="009A254F">
            <w:pPr>
              <w:jc w:val="center"/>
            </w:pPr>
            <w:r>
              <w:rPr>
                <w:rFonts w:ascii="Arial" w:hAnsi="Arial" w:cs="Arial"/>
                <w:color w:val="000000"/>
                <w:position w:val="-2"/>
                <w:sz w:val="18"/>
                <w:szCs w:val="18"/>
              </w:rPr>
              <w:t>(žig in podpis)</w:t>
            </w:r>
          </w:p>
        </w:tc>
      </w:tr>
    </w:tbl>
    <w:p w14:paraId="1CD260AA" w14:textId="77777777" w:rsidR="00465B00" w:rsidRDefault="009A254F">
      <w:pPr>
        <w:spacing w:before="225" w:after="225" w:line="240" w:lineRule="auto"/>
        <w:jc w:val="both"/>
      </w:pPr>
      <w:r>
        <w:rPr>
          <w:rFonts w:ascii="Arial" w:hAnsi="Arial" w:cs="Arial"/>
          <w:color w:val="000000"/>
          <w:sz w:val="18"/>
          <w:szCs w:val="18"/>
        </w:rPr>
        <w:t> </w:t>
      </w:r>
    </w:p>
    <w:p w14:paraId="4DD30F55" w14:textId="77777777" w:rsidR="00465B00" w:rsidRDefault="009A254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4E49AC" w14:textId="77777777" w:rsidR="002F70F4"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10</w:t>
      </w:r>
    </w:p>
    <w:p w14:paraId="1DC0DA89" w14:textId="77777777" w:rsidR="002F70F4" w:rsidRPr="00590863" w:rsidRDefault="002F70F4" w:rsidP="002F70F4">
      <w:pPr>
        <w:spacing w:after="0"/>
        <w:jc w:val="right"/>
        <w:rPr>
          <w:rFonts w:ascii="Arial" w:hAnsi="Arial" w:cs="Arial"/>
          <w:sz w:val="18"/>
          <w:szCs w:val="18"/>
        </w:rPr>
      </w:pPr>
    </w:p>
    <w:p w14:paraId="696D0F11"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7E7F93D" w14:textId="77777777" w:rsidR="002F70F4" w:rsidRDefault="002F70F4" w:rsidP="002F70F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9514884" w14:textId="77777777" w:rsidR="002F70F4" w:rsidRDefault="002F70F4" w:rsidP="002F70F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F70F4" w14:paraId="4957A5DE" w14:textId="77777777" w:rsidTr="00DD2BDF">
        <w:tc>
          <w:tcPr>
            <w:tcW w:w="0" w:type="auto"/>
            <w:tcMar>
              <w:top w:w="0" w:type="auto"/>
              <w:bottom w:w="0" w:type="auto"/>
            </w:tcMar>
          </w:tcPr>
          <w:p w14:paraId="7E57C1F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BA4FD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196D7C9" w14:textId="1461D4AA"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62E0EF38"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460FD5"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CDA4C14"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DA54BBE"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2831A94" w14:textId="77777777" w:rsidR="002F70F4" w:rsidRDefault="002F70F4" w:rsidP="002F70F4">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A9F6CF1" w14:textId="77777777" w:rsidR="002F70F4" w:rsidRDefault="002F70F4" w:rsidP="002F70F4">
      <w:pPr>
        <w:spacing w:before="120" w:after="120" w:line="240" w:lineRule="auto"/>
        <w:jc w:val="center"/>
      </w:pPr>
      <w:r>
        <w:rPr>
          <w:rFonts w:ascii="Arial" w:hAnsi="Arial" w:cs="Arial"/>
          <w:b/>
          <w:bCs/>
          <w:color w:val="000000"/>
          <w:sz w:val="21"/>
          <w:szCs w:val="21"/>
        </w:rPr>
        <w:t>in</w:t>
      </w:r>
    </w:p>
    <w:p w14:paraId="112336D7" w14:textId="77777777" w:rsidR="002F70F4" w:rsidRDefault="002F70F4" w:rsidP="002F70F4">
      <w:pPr>
        <w:spacing w:before="120" w:after="120" w:line="240" w:lineRule="auto"/>
        <w:jc w:val="center"/>
      </w:pPr>
      <w:r>
        <w:rPr>
          <w:rFonts w:ascii="Arial" w:hAnsi="Arial" w:cs="Arial"/>
          <w:b/>
          <w:bCs/>
          <w:color w:val="000000"/>
          <w:sz w:val="21"/>
          <w:szCs w:val="21"/>
        </w:rPr>
        <w:t>POOBLASTILO</w:t>
      </w:r>
    </w:p>
    <w:p w14:paraId="0EFB8F0E" w14:textId="1F9E2C09" w:rsidR="002F70F4" w:rsidRDefault="002F70F4" w:rsidP="002F70F4">
      <w:pPr>
        <w:spacing w:before="225" w:after="225" w:line="240" w:lineRule="auto"/>
        <w:jc w:val="both"/>
      </w:pPr>
      <w:r>
        <w:rPr>
          <w:rFonts w:ascii="Arial" w:hAnsi="Arial" w:cs="Arial"/>
          <w:color w:val="000000"/>
          <w:sz w:val="18"/>
          <w:szCs w:val="18"/>
        </w:rPr>
        <w:t xml:space="preserve">Pooblaščamo naročnika </w:t>
      </w:r>
      <w:r w:rsidRPr="002F70F4">
        <w:rPr>
          <w:rFonts w:ascii="Arial" w:hAnsi="Arial" w:cs="Arial"/>
          <w:color w:val="000000"/>
          <w:sz w:val="18"/>
          <w:szCs w:val="18"/>
        </w:rPr>
        <w:t>KPL d.o.o., Tbilisijska ulica 61, 1000 Ljubljana</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2F70F4" w14:paraId="7725324F"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BC15C" w14:textId="77777777" w:rsidR="002F70F4" w:rsidRDefault="002F70F4" w:rsidP="00DD2BD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5C5E1" w14:textId="77777777" w:rsidR="002F70F4" w:rsidRDefault="002F70F4" w:rsidP="00DD2BDF">
            <w:r>
              <w:rPr>
                <w:rFonts w:ascii="Arial" w:hAnsi="Arial" w:cs="Arial"/>
                <w:color w:val="000000"/>
                <w:position w:val="-2"/>
                <w:sz w:val="18"/>
                <w:szCs w:val="18"/>
              </w:rPr>
              <w:t> </w:t>
            </w:r>
          </w:p>
        </w:tc>
      </w:tr>
      <w:tr w:rsidR="002F70F4" w14:paraId="51805312"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7FE47" w14:textId="77777777" w:rsidR="002F70F4" w:rsidRDefault="002F70F4" w:rsidP="00DD2BD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2D41D" w14:textId="77777777" w:rsidR="002F70F4" w:rsidRDefault="002F70F4" w:rsidP="00DD2BDF">
            <w:r>
              <w:rPr>
                <w:rFonts w:ascii="Arial" w:hAnsi="Arial" w:cs="Arial"/>
                <w:color w:val="000000"/>
                <w:position w:val="-2"/>
                <w:sz w:val="18"/>
                <w:szCs w:val="18"/>
              </w:rPr>
              <w:t> </w:t>
            </w:r>
          </w:p>
        </w:tc>
      </w:tr>
      <w:tr w:rsidR="002F70F4" w14:paraId="35021CEB"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FC12A" w14:textId="77777777" w:rsidR="002F70F4" w:rsidRDefault="002F70F4" w:rsidP="00DD2BD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24A1D" w14:textId="77777777" w:rsidR="002F70F4" w:rsidRDefault="002F70F4" w:rsidP="00DD2BDF">
            <w:r>
              <w:rPr>
                <w:rFonts w:ascii="Arial" w:hAnsi="Arial" w:cs="Arial"/>
                <w:color w:val="000000"/>
                <w:position w:val="-2"/>
                <w:sz w:val="18"/>
                <w:szCs w:val="18"/>
              </w:rPr>
              <w:t> </w:t>
            </w:r>
          </w:p>
        </w:tc>
      </w:tr>
      <w:tr w:rsidR="002F70F4" w14:paraId="423E5897"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C29CE" w14:textId="77777777" w:rsidR="002F70F4" w:rsidRDefault="002F70F4" w:rsidP="00DD2BD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C93C9" w14:textId="77777777" w:rsidR="002F70F4" w:rsidRDefault="002F70F4" w:rsidP="00DD2BDF">
            <w:r>
              <w:rPr>
                <w:rFonts w:ascii="Arial" w:hAnsi="Arial" w:cs="Arial"/>
                <w:color w:val="000000"/>
                <w:position w:val="-2"/>
                <w:sz w:val="18"/>
                <w:szCs w:val="18"/>
              </w:rPr>
              <w:t> </w:t>
            </w:r>
          </w:p>
        </w:tc>
      </w:tr>
      <w:tr w:rsidR="002F70F4" w14:paraId="6EB2973A" w14:textId="77777777" w:rsidTr="00DD2BDF">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97923" w14:textId="77777777" w:rsidR="002F70F4" w:rsidRDefault="002F70F4" w:rsidP="00DD2BD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91D36" w14:textId="77777777" w:rsidR="002F70F4" w:rsidRDefault="002F70F4" w:rsidP="00DD2BDF">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2F70F4" w14:paraId="7E5CC2F6" w14:textId="77777777" w:rsidTr="00DD2BDF">
        <w:tc>
          <w:tcPr>
            <w:tcW w:w="4080" w:type="dxa"/>
            <w:tcMar>
              <w:top w:w="75" w:type="dxa"/>
              <w:bottom w:w="75" w:type="dxa"/>
            </w:tcMar>
            <w:vAlign w:val="center"/>
          </w:tcPr>
          <w:p w14:paraId="54607A97" w14:textId="77777777" w:rsidR="002F70F4" w:rsidRDefault="002F70F4" w:rsidP="00DD2BDF">
            <w:pPr>
              <w:rPr>
                <w:rFonts w:ascii="Arial" w:hAnsi="Arial" w:cs="Arial"/>
                <w:color w:val="000000"/>
                <w:sz w:val="18"/>
                <w:szCs w:val="18"/>
              </w:rPr>
            </w:pPr>
            <w:r>
              <w:rPr>
                <w:rFonts w:ascii="Arial" w:hAnsi="Arial" w:cs="Arial"/>
                <w:color w:val="000000"/>
                <w:sz w:val="18"/>
                <w:szCs w:val="18"/>
              </w:rPr>
              <w:t> </w:t>
            </w:r>
          </w:p>
          <w:p w14:paraId="144BC9B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3A859F82" w14:textId="77777777" w:rsidR="002F70F4" w:rsidRDefault="002F70F4" w:rsidP="00DD2BDF">
            <w:pPr>
              <w:rPr>
                <w:rFonts w:ascii="Arial" w:hAnsi="Arial" w:cs="Arial"/>
                <w:color w:val="000000"/>
                <w:position w:val="-2"/>
                <w:sz w:val="18"/>
                <w:szCs w:val="18"/>
              </w:rPr>
            </w:pPr>
          </w:p>
          <w:p w14:paraId="33452302" w14:textId="77777777" w:rsidR="002F70F4" w:rsidRDefault="002F70F4" w:rsidP="00DD2BDF">
            <w:r>
              <w:rPr>
                <w:rFonts w:ascii="Arial" w:hAnsi="Arial" w:cs="Arial"/>
                <w:color w:val="000000"/>
                <w:position w:val="-2"/>
                <w:sz w:val="18"/>
                <w:szCs w:val="18"/>
              </w:rPr>
              <w:t>Ime in priimek: _____________________</w:t>
            </w:r>
          </w:p>
        </w:tc>
      </w:tr>
      <w:tr w:rsidR="002F70F4" w14:paraId="77264AF9" w14:textId="77777777" w:rsidTr="00DD2BDF">
        <w:tc>
          <w:tcPr>
            <w:tcW w:w="4080" w:type="dxa"/>
            <w:tcMar>
              <w:top w:w="75" w:type="dxa"/>
              <w:bottom w:w="75" w:type="dxa"/>
            </w:tcMar>
            <w:vAlign w:val="center"/>
          </w:tcPr>
          <w:p w14:paraId="47B06342"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54DCB99C" w14:textId="77777777" w:rsidR="002F70F4" w:rsidRDefault="002F70F4" w:rsidP="00DD2BDF"/>
          <w:p w14:paraId="32C97F52" w14:textId="77777777" w:rsidR="002F70F4" w:rsidRDefault="002F70F4" w:rsidP="00DD2BDF">
            <w:pPr>
              <w:jc w:val="center"/>
            </w:pPr>
            <w:r>
              <w:rPr>
                <w:rFonts w:ascii="Arial" w:hAnsi="Arial" w:cs="Arial"/>
                <w:color w:val="A9A9A9"/>
                <w:position w:val="-2"/>
                <w:sz w:val="18"/>
                <w:szCs w:val="18"/>
              </w:rPr>
              <w:t>(žig in podpis)</w:t>
            </w:r>
          </w:p>
        </w:tc>
      </w:tr>
    </w:tbl>
    <w:p w14:paraId="5645D935" w14:textId="77777777" w:rsidR="00465B00" w:rsidRDefault="00465B00"/>
    <w:p w14:paraId="4403D9F6" w14:textId="77777777"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t>Obrazec št: 11</w:t>
      </w:r>
    </w:p>
    <w:p w14:paraId="62CD85B0" w14:textId="77777777" w:rsidR="002F70F4" w:rsidRPr="00252358" w:rsidRDefault="002F70F4" w:rsidP="002F70F4"/>
    <w:p w14:paraId="018E8A2E"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457C700" w14:textId="77777777" w:rsidR="002F70F4" w:rsidRDefault="002F70F4" w:rsidP="002F70F4">
      <w:pPr>
        <w:spacing w:after="120"/>
        <w:rPr>
          <w:rFonts w:ascii="Arial" w:hAnsi="Arial" w:cs="Arial"/>
        </w:rPr>
      </w:pPr>
    </w:p>
    <w:p w14:paraId="467A1EFF" w14:textId="4C97640F" w:rsidR="002F70F4" w:rsidRDefault="002F70F4" w:rsidP="002F70F4">
      <w:pPr>
        <w:spacing w:before="225" w:after="225" w:line="240" w:lineRule="auto"/>
        <w:jc w:val="both"/>
      </w:pPr>
      <w:r>
        <w:rPr>
          <w:rFonts w:ascii="Arial" w:hAnsi="Arial" w:cs="Arial"/>
          <w:color w:val="000000"/>
          <w:sz w:val="18"/>
          <w:szCs w:val="18"/>
        </w:rPr>
        <w:t>V zvezi z javnim naročilom »</w:t>
      </w:r>
      <w:r w:rsidRPr="002F70F4">
        <w:rPr>
          <w:rFonts w:ascii="Arial" w:hAnsi="Arial" w:cs="Arial"/>
          <w:color w:val="000000"/>
          <w:sz w:val="18"/>
          <w:szCs w:val="18"/>
        </w:rPr>
        <w:t>Nakup in dobava posipnih materialov za potrebe KPL d.o.o. za leto 2023 / 2024</w:t>
      </w:r>
      <w:r>
        <w:rPr>
          <w:rFonts w:ascii="Arial" w:hAnsi="Arial" w:cs="Arial"/>
          <w:color w:val="000000"/>
          <w:sz w:val="18"/>
          <w:szCs w:val="18"/>
        </w:rPr>
        <w:t>«,</w:t>
      </w:r>
    </w:p>
    <w:p w14:paraId="5603F354" w14:textId="77777777" w:rsidR="002F70F4" w:rsidRDefault="002F70F4" w:rsidP="002F70F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09ABD6C" w14:textId="77777777" w:rsidR="002F70F4" w:rsidRDefault="002F70F4" w:rsidP="002F70F4">
      <w:pPr>
        <w:spacing w:before="225" w:after="225" w:line="240" w:lineRule="auto"/>
        <w:jc w:val="both"/>
      </w:pPr>
      <w:r>
        <w:rPr>
          <w:rFonts w:ascii="Arial" w:hAnsi="Arial" w:cs="Arial"/>
          <w:color w:val="000000"/>
          <w:sz w:val="18"/>
          <w:szCs w:val="18"/>
        </w:rPr>
        <w:t>Izjavljamo (ustrezno označi):</w:t>
      </w:r>
    </w:p>
    <w:p w14:paraId="7B61C540" w14:textId="77777777" w:rsidR="002F70F4" w:rsidRDefault="002F70F4" w:rsidP="002F70F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0D9338A" w14:textId="77777777" w:rsidR="002F70F4" w:rsidRDefault="002F70F4" w:rsidP="002F70F4">
      <w:pPr>
        <w:spacing w:before="225" w:after="225" w:line="240" w:lineRule="auto"/>
        <w:jc w:val="both"/>
      </w:pPr>
      <w:r>
        <w:rPr>
          <w:rFonts w:ascii="Arial" w:hAnsi="Arial" w:cs="Arial"/>
          <w:color w:val="000000"/>
          <w:sz w:val="18"/>
          <w:szCs w:val="18"/>
        </w:rPr>
        <w:t>[   ] NE zahtevamo izvedbe neposrednih plačil.</w:t>
      </w:r>
    </w:p>
    <w:p w14:paraId="579B28BF" w14:textId="77777777" w:rsidR="002F70F4" w:rsidRDefault="002F70F4" w:rsidP="002F70F4">
      <w:pPr>
        <w:spacing w:before="225" w:after="225" w:line="240" w:lineRule="auto"/>
        <w:jc w:val="both"/>
      </w:pPr>
      <w:r>
        <w:rPr>
          <w:rFonts w:ascii="Arial" w:hAnsi="Arial" w:cs="Arial"/>
          <w:color w:val="000000"/>
          <w:sz w:val="18"/>
          <w:szCs w:val="18"/>
        </w:rPr>
        <w:t> </w:t>
      </w:r>
    </w:p>
    <w:p w14:paraId="76770BB6" w14:textId="77777777" w:rsidR="002F70F4" w:rsidRDefault="002F70F4" w:rsidP="002F70F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F70F4" w14:paraId="28052DDD" w14:textId="77777777" w:rsidTr="00DD2BDF">
        <w:tc>
          <w:tcPr>
            <w:tcW w:w="4080" w:type="dxa"/>
            <w:tcMar>
              <w:top w:w="75" w:type="dxa"/>
              <w:bottom w:w="75" w:type="dxa"/>
            </w:tcMar>
            <w:vAlign w:val="center"/>
          </w:tcPr>
          <w:p w14:paraId="50094DA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0FF43E42" w14:textId="77777777" w:rsidR="002F70F4" w:rsidRDefault="002F70F4" w:rsidP="00DD2BDF">
            <w:r>
              <w:rPr>
                <w:rFonts w:ascii="Arial" w:hAnsi="Arial" w:cs="Arial"/>
                <w:color w:val="000000"/>
                <w:position w:val="-2"/>
                <w:sz w:val="18"/>
                <w:szCs w:val="18"/>
              </w:rPr>
              <w:t>Ime in priimek: _____________________</w:t>
            </w:r>
          </w:p>
        </w:tc>
      </w:tr>
      <w:tr w:rsidR="002F70F4" w14:paraId="4F734436" w14:textId="77777777" w:rsidTr="00DD2BDF">
        <w:tc>
          <w:tcPr>
            <w:tcW w:w="4080" w:type="dxa"/>
            <w:tcMar>
              <w:top w:w="75" w:type="dxa"/>
              <w:bottom w:w="75" w:type="dxa"/>
            </w:tcMar>
            <w:vAlign w:val="center"/>
          </w:tcPr>
          <w:p w14:paraId="69BD407D"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1C5FE702" w14:textId="77777777" w:rsidR="002F70F4" w:rsidRDefault="002F70F4" w:rsidP="00DD2BDF"/>
          <w:p w14:paraId="262E0B46" w14:textId="77777777" w:rsidR="002F70F4" w:rsidRDefault="002F70F4" w:rsidP="00DD2BDF">
            <w:pPr>
              <w:jc w:val="center"/>
            </w:pPr>
            <w:r>
              <w:rPr>
                <w:rFonts w:ascii="Arial" w:hAnsi="Arial" w:cs="Arial"/>
                <w:color w:val="A9A9A9"/>
                <w:position w:val="-2"/>
                <w:sz w:val="18"/>
                <w:szCs w:val="18"/>
              </w:rPr>
              <w:t>(žig in podpis)</w:t>
            </w:r>
          </w:p>
        </w:tc>
      </w:tr>
    </w:tbl>
    <w:p w14:paraId="140CA5E9" w14:textId="77777777" w:rsidR="002F70F4" w:rsidRDefault="002F70F4" w:rsidP="002F70F4">
      <w:pPr>
        <w:spacing w:before="225" w:after="225" w:line="240" w:lineRule="auto"/>
        <w:jc w:val="both"/>
      </w:pPr>
      <w:r>
        <w:rPr>
          <w:rFonts w:ascii="Arial" w:hAnsi="Arial" w:cs="Arial"/>
          <w:color w:val="000000"/>
          <w:sz w:val="18"/>
          <w:szCs w:val="18"/>
        </w:rPr>
        <w:t> </w:t>
      </w:r>
    </w:p>
    <w:p w14:paraId="44458A66" w14:textId="77777777" w:rsidR="002F70F4" w:rsidRDefault="002F70F4" w:rsidP="002F70F4">
      <w:pPr>
        <w:spacing w:before="225" w:after="225" w:line="240" w:lineRule="auto"/>
        <w:jc w:val="both"/>
      </w:pPr>
      <w:r>
        <w:rPr>
          <w:rFonts w:ascii="Arial" w:hAnsi="Arial" w:cs="Arial"/>
          <w:color w:val="000000"/>
          <w:sz w:val="18"/>
          <w:szCs w:val="18"/>
        </w:rPr>
        <w:t> </w:t>
      </w:r>
    </w:p>
    <w:p w14:paraId="3ADB5215" w14:textId="77777777" w:rsidR="002F70F4" w:rsidRDefault="002F70F4" w:rsidP="002F70F4">
      <w:pPr>
        <w:spacing w:before="225" w:after="225" w:line="240" w:lineRule="auto"/>
        <w:jc w:val="both"/>
      </w:pPr>
      <w:r>
        <w:rPr>
          <w:rFonts w:ascii="Arial" w:hAnsi="Arial" w:cs="Arial"/>
          <w:color w:val="000000"/>
          <w:sz w:val="18"/>
          <w:szCs w:val="18"/>
        </w:rPr>
        <w:t> </w:t>
      </w:r>
    </w:p>
    <w:p w14:paraId="0AE8C01B" w14:textId="77777777" w:rsidR="002F70F4" w:rsidRDefault="002F70F4" w:rsidP="002F70F4">
      <w:pPr>
        <w:spacing w:before="225" w:after="225" w:line="240" w:lineRule="auto"/>
        <w:jc w:val="both"/>
      </w:pPr>
      <w:r>
        <w:rPr>
          <w:rFonts w:ascii="Arial" w:hAnsi="Arial" w:cs="Arial"/>
          <w:b/>
          <w:bCs/>
          <w:i/>
          <w:iCs/>
          <w:color w:val="000000"/>
          <w:sz w:val="18"/>
          <w:szCs w:val="18"/>
          <w:u w:val="single"/>
        </w:rPr>
        <w:t>Opomba:</w:t>
      </w:r>
    </w:p>
    <w:p w14:paraId="1E1E826F" w14:textId="77777777" w:rsidR="002F70F4" w:rsidRDefault="002F70F4" w:rsidP="002F70F4">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V primeru večjega števila podizvajalcev se obrazec fotokopira.</w:t>
      </w:r>
    </w:p>
    <w:p w14:paraId="3168BCA4" w14:textId="77777777" w:rsidR="002F70F4" w:rsidRDefault="002F70F4" w:rsidP="002F70F4">
      <w:pPr>
        <w:spacing w:before="225" w:after="225" w:line="240" w:lineRule="auto"/>
        <w:jc w:val="both"/>
        <w:rPr>
          <w:rFonts w:ascii="Arial" w:hAnsi="Arial" w:cs="Arial"/>
          <w:i/>
          <w:iCs/>
          <w:color w:val="000000"/>
          <w:sz w:val="18"/>
          <w:szCs w:val="18"/>
        </w:rPr>
      </w:pPr>
    </w:p>
    <w:p w14:paraId="66DD5466" w14:textId="77777777" w:rsidR="002F70F4" w:rsidRDefault="002F70F4" w:rsidP="002F70F4">
      <w:pPr>
        <w:spacing w:before="225" w:after="225" w:line="240" w:lineRule="auto"/>
        <w:jc w:val="both"/>
        <w:rPr>
          <w:rFonts w:ascii="Arial" w:hAnsi="Arial" w:cs="Arial"/>
          <w:i/>
          <w:iCs/>
          <w:color w:val="000000"/>
          <w:sz w:val="18"/>
          <w:szCs w:val="18"/>
        </w:rPr>
      </w:pPr>
    </w:p>
    <w:p w14:paraId="7D79F498" w14:textId="77777777" w:rsidR="002F70F4" w:rsidRDefault="002F70F4" w:rsidP="002F70F4">
      <w:pPr>
        <w:spacing w:before="225" w:after="225" w:line="240" w:lineRule="auto"/>
        <w:jc w:val="both"/>
        <w:rPr>
          <w:rFonts w:ascii="Arial" w:hAnsi="Arial" w:cs="Arial"/>
          <w:i/>
          <w:iCs/>
          <w:color w:val="000000"/>
          <w:sz w:val="18"/>
          <w:szCs w:val="18"/>
        </w:rPr>
      </w:pPr>
    </w:p>
    <w:p w14:paraId="602364A3" w14:textId="77777777" w:rsidR="002F70F4" w:rsidRDefault="002F70F4" w:rsidP="002F70F4">
      <w:pPr>
        <w:spacing w:before="225" w:after="225" w:line="240" w:lineRule="auto"/>
        <w:jc w:val="both"/>
        <w:rPr>
          <w:rFonts w:ascii="Arial" w:hAnsi="Arial" w:cs="Arial"/>
          <w:i/>
          <w:iCs/>
          <w:color w:val="000000"/>
          <w:sz w:val="18"/>
          <w:szCs w:val="18"/>
        </w:rPr>
      </w:pPr>
    </w:p>
    <w:p w14:paraId="38F7D74D" w14:textId="77777777" w:rsidR="002F70F4" w:rsidRDefault="002F70F4" w:rsidP="002F70F4">
      <w:pPr>
        <w:spacing w:before="225" w:after="225" w:line="240" w:lineRule="auto"/>
        <w:jc w:val="both"/>
        <w:rPr>
          <w:rFonts w:ascii="Arial" w:hAnsi="Arial" w:cs="Arial"/>
          <w:i/>
          <w:iCs/>
          <w:color w:val="000000"/>
          <w:sz w:val="18"/>
          <w:szCs w:val="18"/>
        </w:rPr>
      </w:pPr>
    </w:p>
    <w:p w14:paraId="2EBF26BA" w14:textId="77777777" w:rsidR="002F70F4" w:rsidRDefault="002F70F4" w:rsidP="002F70F4">
      <w:pPr>
        <w:spacing w:before="225" w:after="225" w:line="240" w:lineRule="auto"/>
        <w:jc w:val="both"/>
        <w:rPr>
          <w:rFonts w:ascii="Arial" w:hAnsi="Arial" w:cs="Arial"/>
          <w:i/>
          <w:iCs/>
          <w:color w:val="000000"/>
          <w:sz w:val="18"/>
          <w:szCs w:val="18"/>
        </w:rPr>
      </w:pPr>
    </w:p>
    <w:p w14:paraId="30DCC030" w14:textId="77777777" w:rsidR="002F70F4" w:rsidRDefault="002F70F4" w:rsidP="002F70F4">
      <w:pPr>
        <w:spacing w:before="225" w:after="225" w:line="240" w:lineRule="auto"/>
        <w:jc w:val="both"/>
        <w:rPr>
          <w:rFonts w:ascii="Arial" w:hAnsi="Arial" w:cs="Arial"/>
          <w:i/>
          <w:iCs/>
          <w:color w:val="000000"/>
          <w:sz w:val="18"/>
          <w:szCs w:val="18"/>
        </w:rPr>
      </w:pPr>
    </w:p>
    <w:p w14:paraId="02BAECF8" w14:textId="77777777" w:rsidR="002F70F4" w:rsidRDefault="002F70F4" w:rsidP="002F70F4">
      <w:pPr>
        <w:spacing w:before="225" w:after="225" w:line="240" w:lineRule="auto"/>
        <w:jc w:val="both"/>
        <w:rPr>
          <w:rFonts w:ascii="Arial" w:hAnsi="Arial" w:cs="Arial"/>
          <w:i/>
          <w:iCs/>
          <w:color w:val="000000"/>
          <w:sz w:val="18"/>
          <w:szCs w:val="18"/>
        </w:rPr>
      </w:pPr>
    </w:p>
    <w:p w14:paraId="1AA8D7C1" w14:textId="77777777" w:rsidR="002F70F4" w:rsidRDefault="002F70F4" w:rsidP="002F70F4">
      <w:pPr>
        <w:spacing w:before="225" w:after="225" w:line="240" w:lineRule="auto"/>
        <w:jc w:val="both"/>
        <w:rPr>
          <w:rFonts w:ascii="Arial" w:hAnsi="Arial" w:cs="Arial"/>
          <w:i/>
          <w:iCs/>
          <w:color w:val="000000"/>
          <w:sz w:val="18"/>
          <w:szCs w:val="18"/>
        </w:rPr>
      </w:pPr>
    </w:p>
    <w:p w14:paraId="2500FF3F" w14:textId="77777777"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12</w:t>
      </w:r>
    </w:p>
    <w:p w14:paraId="324CDBD2" w14:textId="77777777" w:rsidR="002F70F4" w:rsidRPr="00252358" w:rsidRDefault="002F70F4" w:rsidP="002F70F4"/>
    <w:p w14:paraId="4999C927"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BC6AA0C" w14:textId="77777777" w:rsidR="002F70F4" w:rsidRDefault="002F70F4" w:rsidP="002F70F4">
      <w:pPr>
        <w:spacing w:after="120"/>
        <w:rPr>
          <w:rFonts w:ascii="Arial" w:hAnsi="Arial" w:cs="Arial"/>
        </w:rPr>
      </w:pPr>
    </w:p>
    <w:p w14:paraId="7F764FC5" w14:textId="7B526AF5" w:rsidR="002F70F4" w:rsidRDefault="002F70F4" w:rsidP="002F70F4">
      <w:pPr>
        <w:spacing w:before="225" w:after="225" w:line="240" w:lineRule="auto"/>
        <w:jc w:val="both"/>
      </w:pPr>
      <w:r>
        <w:rPr>
          <w:rFonts w:ascii="Arial" w:hAnsi="Arial" w:cs="Arial"/>
          <w:color w:val="000000"/>
          <w:sz w:val="18"/>
          <w:szCs w:val="18"/>
        </w:rPr>
        <w:t>Pri izvedbi javnega naročila »</w:t>
      </w:r>
      <w:r w:rsidRPr="002F70F4">
        <w:rPr>
          <w:rFonts w:ascii="Arial" w:hAnsi="Arial" w:cs="Arial"/>
          <w:color w:val="000000"/>
          <w:sz w:val="18"/>
          <w:szCs w:val="18"/>
        </w:rPr>
        <w:t>Nakup in dobava posipnih materialov za potrebe KPL d.o.o. za leto 2023 / 2024</w:t>
      </w:r>
      <w:r>
        <w:rPr>
          <w:rFonts w:ascii="Arial" w:hAnsi="Arial" w:cs="Arial"/>
          <w:color w:val="000000"/>
          <w:sz w:val="18"/>
          <w:szCs w:val="18"/>
        </w:rPr>
        <w:t>«,</w:t>
      </w:r>
    </w:p>
    <w:p w14:paraId="78DF285B" w14:textId="77777777" w:rsidR="002F70F4" w:rsidRDefault="002F70F4" w:rsidP="002F70F4">
      <w:pPr>
        <w:spacing w:before="225" w:after="225" w:line="240" w:lineRule="auto"/>
        <w:jc w:val="both"/>
      </w:pPr>
      <w:r>
        <w:rPr>
          <w:rFonts w:ascii="Arial" w:hAnsi="Arial" w:cs="Arial"/>
          <w:color w:val="000000"/>
          <w:sz w:val="18"/>
          <w:szCs w:val="18"/>
        </w:rPr>
        <w:t>izjavljamo, da (ustrezno označi in izpolni):</w:t>
      </w:r>
    </w:p>
    <w:p w14:paraId="241C2B90" w14:textId="77777777" w:rsidR="002F70F4" w:rsidRDefault="002F70F4" w:rsidP="002F70F4">
      <w:pPr>
        <w:spacing w:before="225" w:after="225" w:line="240" w:lineRule="auto"/>
        <w:jc w:val="both"/>
      </w:pPr>
      <w:r>
        <w:rPr>
          <w:rFonts w:ascii="Arial" w:hAnsi="Arial" w:cs="Arial"/>
          <w:b/>
          <w:bCs/>
          <w:color w:val="000000"/>
          <w:sz w:val="18"/>
          <w:szCs w:val="18"/>
        </w:rPr>
        <w:t>[   ] ne nastopamo s podizvajalci</w:t>
      </w:r>
    </w:p>
    <w:p w14:paraId="67BFFA91" w14:textId="77777777" w:rsidR="002F70F4" w:rsidRDefault="002F70F4" w:rsidP="002F70F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F70F4" w14:paraId="606B4313"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C82EA" w14:textId="77777777" w:rsidR="002F70F4" w:rsidRDefault="002F70F4" w:rsidP="00DD2BD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37169C" w14:textId="77777777" w:rsidR="002F70F4" w:rsidRDefault="002F70F4" w:rsidP="00DD2BDF">
            <w:r>
              <w:rPr>
                <w:rFonts w:ascii="Arial" w:hAnsi="Arial" w:cs="Arial"/>
                <w:color w:val="000000"/>
                <w:position w:val="-2"/>
                <w:sz w:val="18"/>
                <w:szCs w:val="18"/>
              </w:rPr>
              <w:t> </w:t>
            </w:r>
          </w:p>
        </w:tc>
      </w:tr>
      <w:tr w:rsidR="002F70F4" w14:paraId="6A7C5416"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F91908"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1F55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056CDAC1"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3C10C5AD"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F70F4" w14:paraId="76DD684D"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B2D2D1" w14:textId="77777777" w:rsidR="002F70F4" w:rsidRDefault="002F70F4" w:rsidP="00DD2BD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E7B4F" w14:textId="77777777" w:rsidR="002F70F4" w:rsidRDefault="002F70F4" w:rsidP="00DD2BDF">
            <w:r>
              <w:rPr>
                <w:rFonts w:ascii="Arial" w:hAnsi="Arial" w:cs="Arial"/>
                <w:color w:val="000000"/>
                <w:position w:val="-2"/>
                <w:sz w:val="18"/>
                <w:szCs w:val="18"/>
              </w:rPr>
              <w:t> </w:t>
            </w:r>
          </w:p>
        </w:tc>
      </w:tr>
      <w:tr w:rsidR="002F70F4" w14:paraId="636CF9F1"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753AD"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51D78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53C570E4"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5888AC93"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p w14:paraId="0E5163C3" w14:textId="77777777" w:rsidR="002F70F4" w:rsidRDefault="002F70F4" w:rsidP="00DD2BDF">
            <w:pPr>
              <w:spacing w:before="135" w:after="135"/>
              <w:jc w:val="both"/>
              <w:textAlignment w:val="center"/>
            </w:pPr>
            <w:r>
              <w:rPr>
                <w:rFonts w:ascii="Arial" w:hAnsi="Arial" w:cs="Arial"/>
                <w:color w:val="000000"/>
                <w:position w:val="-2"/>
                <w:sz w:val="18"/>
                <w:szCs w:val="18"/>
              </w:rPr>
              <w:t> </w:t>
            </w:r>
          </w:p>
        </w:tc>
      </w:tr>
    </w:tbl>
    <w:p w14:paraId="66BD850A" w14:textId="77777777" w:rsidR="002F70F4" w:rsidRDefault="002F70F4" w:rsidP="002F70F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FA5BF74" w14:textId="77777777" w:rsidR="002F70F4" w:rsidRDefault="002F70F4" w:rsidP="002F70F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F70F4" w14:paraId="5ACAD0BD" w14:textId="77777777" w:rsidTr="00DD2BDF">
        <w:tc>
          <w:tcPr>
            <w:tcW w:w="4080" w:type="dxa"/>
            <w:tcMar>
              <w:top w:w="135" w:type="dxa"/>
              <w:bottom w:w="135" w:type="dxa"/>
            </w:tcMar>
            <w:vAlign w:val="center"/>
          </w:tcPr>
          <w:p w14:paraId="64AE916A" w14:textId="77777777" w:rsidR="002F70F4" w:rsidRDefault="002F70F4" w:rsidP="00DD2BDF">
            <w:r>
              <w:rPr>
                <w:rFonts w:ascii="Arial" w:hAnsi="Arial" w:cs="Arial"/>
                <w:color w:val="000000"/>
                <w:position w:val="-2"/>
                <w:sz w:val="18"/>
                <w:szCs w:val="18"/>
              </w:rPr>
              <w:t>Kraj in datum:</w:t>
            </w:r>
          </w:p>
        </w:tc>
        <w:tc>
          <w:tcPr>
            <w:tcW w:w="0" w:type="auto"/>
            <w:tcMar>
              <w:top w:w="135" w:type="dxa"/>
              <w:bottom w:w="135" w:type="dxa"/>
            </w:tcMar>
            <w:vAlign w:val="center"/>
          </w:tcPr>
          <w:p w14:paraId="180D8C44" w14:textId="77777777" w:rsidR="002F70F4" w:rsidRDefault="002F70F4" w:rsidP="00DD2BDF">
            <w:r>
              <w:rPr>
                <w:rFonts w:ascii="Arial" w:hAnsi="Arial" w:cs="Arial"/>
                <w:color w:val="000000"/>
                <w:position w:val="-2"/>
                <w:sz w:val="18"/>
                <w:szCs w:val="18"/>
              </w:rPr>
              <w:t>Ime in priimek: _____________________</w:t>
            </w:r>
          </w:p>
        </w:tc>
      </w:tr>
      <w:tr w:rsidR="002F70F4" w14:paraId="78C7A2CC" w14:textId="77777777" w:rsidTr="00DD2BDF">
        <w:tc>
          <w:tcPr>
            <w:tcW w:w="4080" w:type="dxa"/>
            <w:tcMar>
              <w:top w:w="135" w:type="dxa"/>
              <w:bottom w:w="135" w:type="dxa"/>
            </w:tcMar>
            <w:vAlign w:val="center"/>
          </w:tcPr>
          <w:p w14:paraId="31B6B9CE" w14:textId="77777777" w:rsidR="002F70F4" w:rsidRDefault="002F70F4" w:rsidP="00DD2BDF">
            <w:r>
              <w:rPr>
                <w:rFonts w:ascii="Arial" w:hAnsi="Arial" w:cs="Arial"/>
                <w:color w:val="000000"/>
                <w:position w:val="-2"/>
                <w:sz w:val="18"/>
                <w:szCs w:val="18"/>
              </w:rPr>
              <w:t> </w:t>
            </w:r>
          </w:p>
        </w:tc>
        <w:tc>
          <w:tcPr>
            <w:tcW w:w="0" w:type="auto"/>
            <w:tcMar>
              <w:top w:w="135" w:type="dxa"/>
              <w:bottom w:w="135" w:type="dxa"/>
            </w:tcMar>
            <w:vAlign w:val="center"/>
          </w:tcPr>
          <w:p w14:paraId="4A02D0D4" w14:textId="77777777" w:rsidR="002F70F4" w:rsidRDefault="002F70F4" w:rsidP="00DD2BDF"/>
          <w:p w14:paraId="6912294F" w14:textId="77777777" w:rsidR="002F70F4" w:rsidRDefault="002F70F4" w:rsidP="00DD2BDF">
            <w:pPr>
              <w:jc w:val="center"/>
            </w:pPr>
            <w:r>
              <w:rPr>
                <w:rFonts w:ascii="Arial" w:hAnsi="Arial" w:cs="Arial"/>
                <w:color w:val="A9A9A9"/>
                <w:position w:val="-2"/>
                <w:sz w:val="18"/>
                <w:szCs w:val="18"/>
              </w:rPr>
              <w:t>(žig in podpis)</w:t>
            </w:r>
          </w:p>
        </w:tc>
      </w:tr>
    </w:tbl>
    <w:p w14:paraId="1DBD69EB" w14:textId="77777777" w:rsidR="002F70F4" w:rsidRDefault="002F70F4" w:rsidP="002F70F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4A0EA9C" w14:textId="77777777" w:rsidR="002F70F4" w:rsidRDefault="002F70F4" w:rsidP="002F70F4">
      <w:pPr>
        <w:spacing w:before="225" w:after="225" w:line="240" w:lineRule="auto"/>
        <w:jc w:val="both"/>
      </w:pPr>
    </w:p>
    <w:p w14:paraId="350004D9" w14:textId="77777777" w:rsidR="002F70F4" w:rsidRDefault="002F70F4">
      <w:pPr>
        <w:sectPr w:rsidR="002F70F4" w:rsidSect="006E7A2B">
          <w:footerReference w:type="default" r:id="rId17"/>
          <w:pgSz w:w="11906" w:h="16838"/>
          <w:pgMar w:top="1418" w:right="1418" w:bottom="1418" w:left="1418" w:header="567" w:footer="596" w:gutter="0"/>
          <w:cols w:space="708"/>
          <w:docGrid w:linePitch="360"/>
        </w:sectPr>
      </w:pPr>
    </w:p>
    <w:p w14:paraId="5CC6D1EC" w14:textId="77777777" w:rsidR="008D5BA6" w:rsidRPr="00116091" w:rsidRDefault="009A254F"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2702373" w14:textId="77777777" w:rsidR="008D5BA6" w:rsidRDefault="008D5BA6" w:rsidP="00AC0380">
      <w:pPr>
        <w:rPr>
          <w:rFonts w:ascii="Arial" w:hAnsi="Arial" w:cs="Arial"/>
        </w:rPr>
      </w:pPr>
    </w:p>
    <w:p w14:paraId="4E419715" w14:textId="77777777" w:rsidR="00106489" w:rsidRDefault="00106489" w:rsidP="00106489">
      <w:pPr>
        <w:spacing w:before="225" w:after="225" w:line="240" w:lineRule="auto"/>
        <w:jc w:val="center"/>
        <w:rPr>
          <w:rFonts w:ascii="Arial" w:hAnsi="Arial" w:cs="Arial"/>
          <w:b/>
          <w:bCs/>
          <w:color w:val="000000"/>
          <w:sz w:val="27"/>
          <w:szCs w:val="27"/>
        </w:rPr>
      </w:pPr>
      <w:r w:rsidRPr="00103E82">
        <w:rPr>
          <w:rFonts w:ascii="Arial" w:hAnsi="Arial" w:cs="Arial"/>
          <w:b/>
          <w:bCs/>
          <w:color w:val="000000"/>
          <w:sz w:val="27"/>
          <w:szCs w:val="27"/>
        </w:rPr>
        <w:t xml:space="preserve">Pogodba o sukcesivni dobavi posipnih materialov za potrebe KPL d.o.o </w:t>
      </w:r>
    </w:p>
    <w:p w14:paraId="0D6E96EF" w14:textId="77777777" w:rsidR="00465B00" w:rsidRDefault="009A254F">
      <w:pPr>
        <w:spacing w:before="225" w:after="225" w:line="240" w:lineRule="auto"/>
        <w:jc w:val="center"/>
      </w:pPr>
      <w:r>
        <w:rPr>
          <w:rFonts w:ascii="Arial" w:hAnsi="Arial" w:cs="Arial"/>
          <w:color w:val="000000"/>
          <w:sz w:val="18"/>
          <w:szCs w:val="18"/>
        </w:rPr>
        <w:t>sklenjena med</w:t>
      </w:r>
    </w:p>
    <w:p w14:paraId="66A1176D" w14:textId="1EB33B6E" w:rsidR="00465B00" w:rsidRDefault="009A254F">
      <w:pPr>
        <w:spacing w:after="0" w:line="240" w:lineRule="auto"/>
      </w:pPr>
      <w:r>
        <w:rPr>
          <w:rFonts w:ascii="Arial" w:hAnsi="Arial" w:cs="Arial"/>
          <w:b/>
          <w:bCs/>
          <w:color w:val="000000"/>
          <w:sz w:val="18"/>
          <w:szCs w:val="18"/>
        </w:rPr>
        <w:t>NAROČNIKOM: KPL d.o.o., Tbilisijska ulica 61, 1000 Ljubljana,</w:t>
      </w:r>
      <w:r>
        <w:rPr>
          <w:rFonts w:ascii="Arial" w:hAnsi="Arial" w:cs="Arial"/>
          <w:color w:val="000000"/>
          <w:sz w:val="18"/>
          <w:szCs w:val="18"/>
        </w:rPr>
        <w:br/>
        <w:t>ki ga zastopa Marko Miletić</w:t>
      </w:r>
      <w:r w:rsidR="00106489">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465B00" w14:paraId="44A5C849" w14:textId="77777777">
        <w:tc>
          <w:tcPr>
            <w:tcW w:w="3300" w:type="dxa"/>
            <w:tcMar>
              <w:top w:w="0" w:type="auto"/>
              <w:bottom w:w="0" w:type="auto"/>
            </w:tcMar>
            <w:vAlign w:val="center"/>
          </w:tcPr>
          <w:p w14:paraId="4D0CB12D" w14:textId="77777777" w:rsidR="00465B00" w:rsidRDefault="009A254F">
            <w:r>
              <w:rPr>
                <w:rFonts w:ascii="Arial" w:hAnsi="Arial" w:cs="Arial"/>
                <w:color w:val="000000"/>
                <w:position w:val="-2"/>
                <w:sz w:val="18"/>
                <w:szCs w:val="18"/>
              </w:rPr>
              <w:t>Matična številka:</w:t>
            </w:r>
          </w:p>
        </w:tc>
        <w:tc>
          <w:tcPr>
            <w:tcW w:w="0" w:type="auto"/>
            <w:tcMar>
              <w:top w:w="0" w:type="auto"/>
              <w:bottom w:w="0" w:type="auto"/>
            </w:tcMar>
            <w:vAlign w:val="center"/>
          </w:tcPr>
          <w:p w14:paraId="7AF5D97F" w14:textId="77777777" w:rsidR="00465B00" w:rsidRDefault="009A254F">
            <w:r>
              <w:rPr>
                <w:rFonts w:ascii="Arial" w:hAnsi="Arial" w:cs="Arial"/>
                <w:color w:val="000000"/>
                <w:position w:val="-2"/>
                <w:sz w:val="18"/>
                <w:szCs w:val="18"/>
              </w:rPr>
              <w:t>5015405000</w:t>
            </w:r>
          </w:p>
        </w:tc>
      </w:tr>
      <w:tr w:rsidR="00465B00" w14:paraId="02D4511B" w14:textId="77777777">
        <w:tc>
          <w:tcPr>
            <w:tcW w:w="3300" w:type="dxa"/>
            <w:tcMar>
              <w:top w:w="0" w:type="auto"/>
              <w:bottom w:w="0" w:type="auto"/>
            </w:tcMar>
            <w:vAlign w:val="center"/>
          </w:tcPr>
          <w:p w14:paraId="270168C5" w14:textId="77777777" w:rsidR="00465B00" w:rsidRDefault="009A254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1D15A5" w14:textId="77777777" w:rsidR="00465B00" w:rsidRDefault="009A254F">
            <w:r>
              <w:rPr>
                <w:rFonts w:ascii="Arial" w:hAnsi="Arial" w:cs="Arial"/>
                <w:color w:val="000000"/>
                <w:position w:val="-2"/>
                <w:sz w:val="18"/>
                <w:szCs w:val="18"/>
              </w:rPr>
              <w:t>SI 30209889</w:t>
            </w:r>
          </w:p>
        </w:tc>
      </w:tr>
      <w:tr w:rsidR="00465B00" w14:paraId="5B5B710B" w14:textId="77777777">
        <w:tc>
          <w:tcPr>
            <w:tcW w:w="3300" w:type="dxa"/>
            <w:tcMar>
              <w:top w:w="0" w:type="auto"/>
              <w:bottom w:w="0" w:type="auto"/>
            </w:tcMar>
            <w:vAlign w:val="center"/>
          </w:tcPr>
          <w:p w14:paraId="26383D85" w14:textId="77777777" w:rsidR="00465B00" w:rsidRDefault="009A254F">
            <w:r>
              <w:rPr>
                <w:rFonts w:ascii="Arial" w:hAnsi="Arial" w:cs="Arial"/>
                <w:color w:val="000000"/>
                <w:position w:val="-2"/>
                <w:sz w:val="18"/>
                <w:szCs w:val="18"/>
              </w:rPr>
              <w:t>Transakcijski račun (TRR):</w:t>
            </w:r>
          </w:p>
        </w:tc>
        <w:tc>
          <w:tcPr>
            <w:tcW w:w="0" w:type="auto"/>
            <w:tcMar>
              <w:top w:w="0" w:type="auto"/>
              <w:bottom w:w="0" w:type="auto"/>
            </w:tcMar>
            <w:vAlign w:val="center"/>
          </w:tcPr>
          <w:p w14:paraId="569CE073" w14:textId="77777777" w:rsidR="00465B00" w:rsidRDefault="009A254F">
            <w:r>
              <w:rPr>
                <w:rFonts w:ascii="Arial" w:hAnsi="Arial" w:cs="Arial"/>
                <w:color w:val="000000"/>
                <w:position w:val="-2"/>
                <w:sz w:val="18"/>
                <w:szCs w:val="18"/>
              </w:rPr>
              <w:t>SI56 0510 0801 2704 470</w:t>
            </w:r>
          </w:p>
        </w:tc>
      </w:tr>
    </w:tbl>
    <w:p w14:paraId="5E0CA7F5" w14:textId="77777777" w:rsidR="00465B00" w:rsidRDefault="00465B00"/>
    <w:p w14:paraId="2694509A" w14:textId="77777777" w:rsidR="00465B00" w:rsidRDefault="009A254F">
      <w:pPr>
        <w:spacing w:before="225" w:after="225" w:line="240" w:lineRule="auto"/>
        <w:jc w:val="center"/>
      </w:pPr>
      <w:r>
        <w:rPr>
          <w:rFonts w:ascii="Arial" w:hAnsi="Arial" w:cs="Arial"/>
          <w:color w:val="000000"/>
          <w:sz w:val="18"/>
          <w:szCs w:val="18"/>
        </w:rPr>
        <w:t>in</w:t>
      </w:r>
    </w:p>
    <w:p w14:paraId="1AA9A71F" w14:textId="77777777" w:rsidR="00106489" w:rsidRDefault="00106489" w:rsidP="0010648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6489" w14:paraId="1B1D2CCE" w14:textId="77777777" w:rsidTr="00D009CF">
        <w:tc>
          <w:tcPr>
            <w:tcW w:w="3300" w:type="dxa"/>
            <w:tcMar>
              <w:top w:w="0" w:type="auto"/>
              <w:bottom w:w="0" w:type="auto"/>
            </w:tcMar>
            <w:vAlign w:val="center"/>
          </w:tcPr>
          <w:p w14:paraId="797D0C47" w14:textId="77777777" w:rsidR="00106489" w:rsidRDefault="00106489" w:rsidP="00D009C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4CEC97" w14:textId="77777777" w:rsidR="00106489" w:rsidRDefault="00106489" w:rsidP="00D009CF">
            <w:r>
              <w:rPr>
                <w:rFonts w:ascii="Arial" w:hAnsi="Arial" w:cs="Arial"/>
                <w:color w:val="000000"/>
                <w:position w:val="-2"/>
                <w:sz w:val="18"/>
                <w:szCs w:val="18"/>
              </w:rPr>
              <w:t> </w:t>
            </w:r>
          </w:p>
        </w:tc>
      </w:tr>
      <w:tr w:rsidR="00106489" w14:paraId="69D7024F" w14:textId="77777777" w:rsidTr="00D009CF">
        <w:tc>
          <w:tcPr>
            <w:tcW w:w="3300" w:type="dxa"/>
            <w:tcMar>
              <w:top w:w="0" w:type="auto"/>
              <w:bottom w:w="0" w:type="auto"/>
            </w:tcMar>
            <w:vAlign w:val="center"/>
          </w:tcPr>
          <w:p w14:paraId="494CAD68" w14:textId="77777777" w:rsidR="00106489" w:rsidRDefault="00106489" w:rsidP="00D009C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A54F11" w14:textId="77777777" w:rsidR="00106489" w:rsidRDefault="00106489" w:rsidP="00D009CF">
            <w:r>
              <w:rPr>
                <w:rFonts w:ascii="Arial" w:hAnsi="Arial" w:cs="Arial"/>
                <w:color w:val="000000"/>
                <w:position w:val="-2"/>
                <w:sz w:val="18"/>
                <w:szCs w:val="18"/>
              </w:rPr>
              <w:t> </w:t>
            </w:r>
          </w:p>
        </w:tc>
      </w:tr>
      <w:tr w:rsidR="00106489" w14:paraId="59E4EB63" w14:textId="77777777" w:rsidTr="00D009CF">
        <w:tc>
          <w:tcPr>
            <w:tcW w:w="3300" w:type="dxa"/>
            <w:tcMar>
              <w:top w:w="0" w:type="auto"/>
              <w:bottom w:w="0" w:type="auto"/>
            </w:tcMar>
            <w:vAlign w:val="center"/>
          </w:tcPr>
          <w:p w14:paraId="7880874F" w14:textId="77777777" w:rsidR="00106489" w:rsidRDefault="00106489" w:rsidP="00D009C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5D3D024" w14:textId="77777777" w:rsidR="00106489" w:rsidRDefault="00106489" w:rsidP="00D009CF">
            <w:r>
              <w:rPr>
                <w:rFonts w:ascii="Arial" w:hAnsi="Arial" w:cs="Arial"/>
                <w:color w:val="000000"/>
                <w:position w:val="-2"/>
                <w:sz w:val="18"/>
                <w:szCs w:val="18"/>
              </w:rPr>
              <w:t> </w:t>
            </w:r>
          </w:p>
        </w:tc>
      </w:tr>
    </w:tbl>
    <w:p w14:paraId="3E272DF9" w14:textId="77777777" w:rsidR="00106489" w:rsidRDefault="00106489" w:rsidP="00106489">
      <w:pPr>
        <w:spacing w:before="225" w:after="225" w:line="240" w:lineRule="auto"/>
        <w:jc w:val="both"/>
      </w:pPr>
      <w:r>
        <w:rPr>
          <w:rFonts w:ascii="Arial" w:hAnsi="Arial" w:cs="Arial"/>
          <w:color w:val="000000"/>
          <w:sz w:val="18"/>
          <w:szCs w:val="18"/>
        </w:rPr>
        <w:t> </w:t>
      </w:r>
    </w:p>
    <w:p w14:paraId="001B90B6" w14:textId="77777777" w:rsidR="00106489" w:rsidRDefault="00106489" w:rsidP="00106489">
      <w:pPr>
        <w:spacing w:before="225" w:after="225" w:line="240" w:lineRule="auto"/>
        <w:jc w:val="both"/>
      </w:pPr>
      <w:r>
        <w:rPr>
          <w:rFonts w:ascii="Arial" w:hAnsi="Arial" w:cs="Arial"/>
          <w:b/>
          <w:bCs/>
          <w:color w:val="000000"/>
          <w:sz w:val="18"/>
          <w:szCs w:val="18"/>
        </w:rPr>
        <w:t>I. UVODNE DOLOČBE</w:t>
      </w:r>
    </w:p>
    <w:p w14:paraId="3C8B5522" w14:textId="77777777" w:rsidR="00106489" w:rsidRDefault="00106489" w:rsidP="0010648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6489" w14:paraId="7CDAAA80" w14:textId="77777777" w:rsidTr="00D009CF">
        <w:tc>
          <w:tcPr>
            <w:tcW w:w="0" w:type="auto"/>
            <w:tcMar>
              <w:top w:w="0" w:type="auto"/>
              <w:bottom w:w="0" w:type="auto"/>
            </w:tcMar>
          </w:tcPr>
          <w:p w14:paraId="484DC9FA" w14:textId="77777777" w:rsidR="00106489" w:rsidRDefault="00106489" w:rsidP="00D009C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06489" w14:paraId="093885C7" w14:textId="77777777" w:rsidTr="00D009CF">
              <w:tc>
                <w:tcPr>
                  <w:tcW w:w="0" w:type="auto"/>
                  <w:tcMar>
                    <w:top w:w="0" w:type="auto"/>
                    <w:bottom w:w="0" w:type="auto"/>
                  </w:tcMar>
                </w:tcPr>
                <w:p w14:paraId="6B4A4EC3" w14:textId="4E849FF3"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številko ________ in</w:t>
                  </w:r>
                </w:p>
                <w:p w14:paraId="1CBC91F8" w14:textId="77777777"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 pod številko objave _________,</w:t>
                  </w:r>
                </w:p>
              </w:tc>
            </w:tr>
          </w:tbl>
          <w:p w14:paraId="5870DCFD" w14:textId="77777777" w:rsidR="00106489" w:rsidRDefault="00106489" w:rsidP="00D009C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BCBF379" w14:textId="77777777" w:rsidR="00106489" w:rsidRDefault="00106489" w:rsidP="00106489">
      <w:pPr>
        <w:spacing w:before="225" w:after="225" w:line="240" w:lineRule="auto"/>
        <w:jc w:val="both"/>
      </w:pPr>
      <w:r>
        <w:rPr>
          <w:rFonts w:ascii="Arial" w:hAnsi="Arial" w:cs="Arial"/>
          <w:b/>
          <w:bCs/>
          <w:color w:val="000000"/>
          <w:sz w:val="18"/>
          <w:szCs w:val="18"/>
        </w:rPr>
        <w:t>II. PREDMET POGODBE</w:t>
      </w:r>
    </w:p>
    <w:p w14:paraId="0A485648" w14:textId="77777777" w:rsidR="00106489" w:rsidRDefault="00106489" w:rsidP="0010648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6489" w14:paraId="477AFC4D" w14:textId="77777777" w:rsidTr="00D009CF">
        <w:tc>
          <w:tcPr>
            <w:tcW w:w="0" w:type="auto"/>
            <w:tcMar>
              <w:top w:w="0" w:type="auto"/>
              <w:bottom w:w="0" w:type="auto"/>
            </w:tcMar>
          </w:tcPr>
          <w:p w14:paraId="1422BC3C" w14:textId="5AB6B4B6"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w:t>
            </w:r>
            <w:r w:rsidRPr="00D24FAD">
              <w:rPr>
                <w:rFonts w:ascii="Arial" w:hAnsi="Arial" w:cs="Arial"/>
                <w:color w:val="000000"/>
                <w:sz w:val="18"/>
                <w:szCs w:val="18"/>
              </w:rPr>
              <w:t xml:space="preserve">pogoji določenimi s to pogodbo in ponudbo dobavljal posipne materiale za potrebe KPL d.o.o. za leto </w:t>
            </w:r>
            <w:r w:rsidRPr="006C5F99">
              <w:rPr>
                <w:rFonts w:ascii="Arial" w:hAnsi="Arial" w:cs="Arial"/>
                <w:sz w:val="18"/>
                <w:szCs w:val="18"/>
              </w:rPr>
              <w:t>20</w:t>
            </w:r>
            <w:r>
              <w:rPr>
                <w:rFonts w:ascii="Arial" w:hAnsi="Arial" w:cs="Arial"/>
                <w:sz w:val="18"/>
                <w:szCs w:val="18"/>
              </w:rPr>
              <w:t>2</w:t>
            </w:r>
            <w:r w:rsidR="002F70F4">
              <w:rPr>
                <w:rFonts w:ascii="Arial" w:hAnsi="Arial" w:cs="Arial"/>
                <w:sz w:val="18"/>
                <w:szCs w:val="18"/>
              </w:rPr>
              <w:t>3</w:t>
            </w:r>
            <w:r w:rsidRPr="006C5F99">
              <w:rPr>
                <w:rFonts w:ascii="Arial" w:hAnsi="Arial" w:cs="Arial"/>
                <w:sz w:val="18"/>
                <w:szCs w:val="18"/>
              </w:rPr>
              <w:t xml:space="preserve"> /</w:t>
            </w:r>
            <w:r>
              <w:rPr>
                <w:rFonts w:ascii="Arial" w:hAnsi="Arial" w:cs="Arial"/>
                <w:sz w:val="18"/>
                <w:szCs w:val="18"/>
              </w:rPr>
              <w:t xml:space="preserve"> </w:t>
            </w:r>
            <w:r w:rsidRPr="006C5F99">
              <w:rPr>
                <w:rFonts w:ascii="Arial" w:hAnsi="Arial" w:cs="Arial"/>
                <w:sz w:val="18"/>
                <w:szCs w:val="18"/>
              </w:rPr>
              <w:t>202</w:t>
            </w:r>
            <w:r w:rsidR="002F70F4">
              <w:rPr>
                <w:rFonts w:ascii="Arial" w:hAnsi="Arial" w:cs="Arial"/>
                <w:sz w:val="18"/>
                <w:szCs w:val="18"/>
              </w:rPr>
              <w:t>4</w:t>
            </w:r>
            <w:r>
              <w:rPr>
                <w:rFonts w:ascii="Arial" w:hAnsi="Arial" w:cs="Arial"/>
                <w:sz w:val="18"/>
                <w:szCs w:val="18"/>
              </w:rPr>
              <w:t xml:space="preserve"> oziroma do trenutka, ko bo dopolnjena pogodbena vrednost opredeljena v petem členu te pogodbe</w:t>
            </w:r>
            <w:r w:rsidRPr="00D24FAD">
              <w:rPr>
                <w:rFonts w:ascii="Arial" w:hAnsi="Arial" w:cs="Arial"/>
                <w:color w:val="000000"/>
                <w:sz w:val="18"/>
                <w:szCs w:val="18"/>
              </w:rPr>
              <w:t>.</w:t>
            </w:r>
          </w:p>
          <w:p w14:paraId="139C067E" w14:textId="77777777" w:rsidR="00106489" w:rsidRDefault="00106489" w:rsidP="00D009CF">
            <w:pPr>
              <w:spacing w:before="225" w:after="225"/>
              <w:jc w:val="both"/>
              <w:rPr>
                <w:rFonts w:ascii="Arial" w:hAnsi="Arial" w:cs="Arial"/>
                <w:sz w:val="18"/>
                <w:szCs w:val="18"/>
              </w:rPr>
            </w:pPr>
            <w:r w:rsidRPr="00D24FAD">
              <w:rPr>
                <w:rFonts w:ascii="Arial" w:hAnsi="Arial" w:cs="Arial"/>
                <w:sz w:val="18"/>
                <w:szCs w:val="18"/>
              </w:rPr>
              <w:t>Posipni materiali, ki jih bo naročal naročnik so sledeči:</w:t>
            </w:r>
          </w:p>
          <w:p w14:paraId="63B1C831"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NATRIJEV KLORID – NaCl – raztreseno stanje, 0 – 4 mm</w:t>
            </w:r>
          </w:p>
          <w:p w14:paraId="3659F763"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KALCIJEV KLORID – Ca Cl2 – v vrečah po 25 kg, v suhem stanju 94-97% in</w:t>
            </w:r>
          </w:p>
          <w:p w14:paraId="347466E9" w14:textId="77777777" w:rsidR="00106489" w:rsidRDefault="00106489">
            <w:pPr>
              <w:numPr>
                <w:ilvl w:val="0"/>
                <w:numId w:val="29"/>
              </w:numPr>
              <w:jc w:val="both"/>
              <w:rPr>
                <w:rFonts w:ascii="Arial" w:hAnsi="Arial" w:cs="Arial"/>
                <w:color w:val="000000"/>
                <w:sz w:val="18"/>
                <w:szCs w:val="18"/>
              </w:rPr>
            </w:pPr>
            <w:r w:rsidRPr="00D24FAD">
              <w:rPr>
                <w:rFonts w:ascii="Arial" w:hAnsi="Arial" w:cs="Arial"/>
                <w:color w:val="000000"/>
                <w:sz w:val="18"/>
                <w:szCs w:val="18"/>
              </w:rPr>
              <w:t>RAZTOPINO KALCIJEVEGA KLORIDA – 24%</w:t>
            </w:r>
            <w:r>
              <w:rPr>
                <w:rFonts w:ascii="Arial" w:hAnsi="Arial" w:cs="Arial"/>
                <w:color w:val="000000"/>
                <w:sz w:val="18"/>
                <w:szCs w:val="18"/>
              </w:rPr>
              <w:t>.</w:t>
            </w:r>
          </w:p>
          <w:p w14:paraId="709CB93B" w14:textId="77777777" w:rsidR="00106489" w:rsidRPr="00D24FAD"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in dobavitelj se izrecno dogovorita, da bo naročnik v času trajanja te pogodbe od dobavitelja nabavljal le tiste vrste in količine predmetnega blaga, ki jih bo dejansko potreboval v tem obdobju. </w:t>
            </w:r>
          </w:p>
        </w:tc>
      </w:tr>
    </w:tbl>
    <w:p w14:paraId="542DF727" w14:textId="77777777" w:rsidR="00106489" w:rsidRDefault="00106489" w:rsidP="0010648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06489" w14:paraId="5CD231E6" w14:textId="77777777" w:rsidTr="00D009CF">
        <w:tc>
          <w:tcPr>
            <w:tcW w:w="0" w:type="auto"/>
            <w:tcMar>
              <w:top w:w="0" w:type="auto"/>
              <w:bottom w:w="0" w:type="auto"/>
            </w:tcMar>
          </w:tcPr>
          <w:p w14:paraId="026F8391" w14:textId="77777777" w:rsidR="00106489" w:rsidRDefault="00106489" w:rsidP="00D009C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106489" w14:paraId="40E450AA" w14:textId="77777777" w:rsidTr="00D009CF">
              <w:tc>
                <w:tcPr>
                  <w:tcW w:w="0" w:type="auto"/>
                  <w:tcMar>
                    <w:top w:w="0" w:type="auto"/>
                    <w:bottom w:w="0" w:type="auto"/>
                  </w:tcMar>
                </w:tcPr>
                <w:p w14:paraId="0B16F07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A141E8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Razpisno dokumentacijo naročnika, ki je bila objavljena na Portalu javnih naročil dne _______ pod oznako _______.</w:t>
                  </w:r>
                </w:p>
              </w:tc>
            </w:tr>
          </w:tbl>
          <w:p w14:paraId="11F771B7" w14:textId="77777777" w:rsidR="00106489" w:rsidRDefault="00106489" w:rsidP="00D009CF">
            <w:pPr>
              <w:spacing w:before="225" w:after="225"/>
              <w:jc w:val="both"/>
            </w:pPr>
            <w:r>
              <w:rPr>
                <w:rFonts w:ascii="Arial" w:hAnsi="Arial" w:cs="Arial"/>
                <w:color w:val="000000"/>
                <w:sz w:val="18"/>
                <w:szCs w:val="18"/>
              </w:rPr>
              <w:t>Predmetni dokumenti so priloga in sestavni del te pogodbe.</w:t>
            </w:r>
          </w:p>
        </w:tc>
      </w:tr>
    </w:tbl>
    <w:p w14:paraId="06D13C25" w14:textId="77777777" w:rsidR="00106489" w:rsidRDefault="00106489" w:rsidP="0010648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6489" w14:paraId="12D6BFA6" w14:textId="77777777" w:rsidTr="00D009CF">
        <w:tc>
          <w:tcPr>
            <w:tcW w:w="0" w:type="auto"/>
            <w:tcMar>
              <w:top w:w="0" w:type="auto"/>
              <w:bottom w:w="0" w:type="auto"/>
            </w:tcMar>
          </w:tcPr>
          <w:p w14:paraId="23FD0706" w14:textId="77777777" w:rsidR="00106489" w:rsidRDefault="00106489" w:rsidP="00D009C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D0331C5" w14:textId="77777777" w:rsidR="00106489" w:rsidRDefault="00106489" w:rsidP="00D009CF">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E991C12" w14:textId="77777777" w:rsidR="00106489" w:rsidRDefault="00106489" w:rsidP="00D009CF">
            <w:pPr>
              <w:spacing w:before="225" w:after="225"/>
              <w:jc w:val="both"/>
            </w:pPr>
            <w:r>
              <w:rPr>
                <w:rFonts w:ascii="Arial" w:hAnsi="Arial" w:cs="Arial"/>
                <w:color w:val="000000"/>
                <w:sz w:val="18"/>
                <w:szCs w:val="18"/>
              </w:rPr>
              <w:t>Z dobaviteljem se v tem primeru sklene dodatek k osnovni pogodbi ali nova pogodba.</w:t>
            </w:r>
          </w:p>
        </w:tc>
      </w:tr>
    </w:tbl>
    <w:p w14:paraId="64980D6D" w14:textId="77777777" w:rsidR="00106489" w:rsidRDefault="00106489" w:rsidP="00106489">
      <w:pPr>
        <w:spacing w:before="225" w:after="225" w:line="240" w:lineRule="auto"/>
        <w:jc w:val="both"/>
      </w:pPr>
      <w:r>
        <w:rPr>
          <w:rFonts w:ascii="Arial" w:hAnsi="Arial" w:cs="Arial"/>
          <w:b/>
          <w:bCs/>
          <w:color w:val="000000"/>
          <w:sz w:val="18"/>
          <w:szCs w:val="18"/>
        </w:rPr>
        <w:t>III. POGODBENA CENA</w:t>
      </w:r>
    </w:p>
    <w:p w14:paraId="3848012A" w14:textId="77777777" w:rsidR="00106489" w:rsidRDefault="00106489" w:rsidP="00106489">
      <w:pPr>
        <w:spacing w:after="0" w:line="240" w:lineRule="auto"/>
        <w:jc w:val="center"/>
        <w:rPr>
          <w:rFonts w:ascii="Arial" w:hAnsi="Arial" w:cs="Arial"/>
          <w:b/>
          <w:bCs/>
          <w:color w:val="000000"/>
          <w:sz w:val="18"/>
          <w:szCs w:val="18"/>
        </w:rPr>
      </w:pPr>
    </w:p>
    <w:p w14:paraId="3D6177AF" w14:textId="77777777" w:rsidR="00106489" w:rsidRDefault="00106489" w:rsidP="0010648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6489" w14:paraId="56027AA9" w14:textId="77777777" w:rsidTr="00D009CF">
        <w:tc>
          <w:tcPr>
            <w:tcW w:w="0" w:type="auto"/>
            <w:tcMar>
              <w:top w:w="0" w:type="auto"/>
              <w:bottom w:w="0" w:type="auto"/>
            </w:tcMar>
          </w:tcPr>
          <w:p w14:paraId="5F393CBB" w14:textId="60384014" w:rsidR="00106489" w:rsidRDefault="00345275" w:rsidP="00D009CF">
            <w:pPr>
              <w:spacing w:before="225" w:after="225"/>
              <w:jc w:val="both"/>
            </w:pPr>
            <w:r>
              <w:rPr>
                <w:rFonts w:ascii="Arial" w:hAnsi="Arial" w:cs="Arial"/>
                <w:color w:val="000000"/>
                <w:sz w:val="18"/>
                <w:szCs w:val="18"/>
              </w:rPr>
              <w:t>Pogodbena</w:t>
            </w:r>
            <w:r w:rsidR="00106489">
              <w:rPr>
                <w:rFonts w:ascii="Arial" w:hAnsi="Arial" w:cs="Arial"/>
                <w:color w:val="000000"/>
                <w:sz w:val="18"/>
                <w:szCs w:val="18"/>
              </w:rPr>
              <w:t xml:space="preserve"> vrednost </w:t>
            </w:r>
            <w:r>
              <w:rPr>
                <w:rFonts w:ascii="Arial" w:hAnsi="Arial" w:cs="Arial"/>
                <w:color w:val="000000"/>
                <w:sz w:val="18"/>
                <w:szCs w:val="18"/>
              </w:rPr>
              <w:t xml:space="preserve">blaga </w:t>
            </w:r>
            <w:r w:rsidR="00106489">
              <w:rPr>
                <w:rFonts w:ascii="Arial" w:hAnsi="Arial" w:cs="Arial"/>
                <w:color w:val="000000"/>
                <w:sz w:val="18"/>
                <w:szCs w:val="18"/>
              </w:rPr>
              <w:t>je dogovorjena na osnovi ponudbe dobavitelja in znaša za čas trajanja pogodbe:</w:t>
            </w:r>
          </w:p>
          <w:p w14:paraId="31DBA8B4"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brez davka na dodano vrednost (DDV): ____________ EUR</w:t>
            </w:r>
          </w:p>
          <w:p w14:paraId="52E3C1E7"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0692A3D2"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vključno z davkom na dodano vrednost (DDV): _________________ EUR</w:t>
            </w:r>
          </w:p>
          <w:p w14:paraId="42A36E27"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brez davka na dodano vrednost (DDV): ____________ EUR</w:t>
            </w:r>
          </w:p>
          <w:p w14:paraId="12C5B738"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4612AC25"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vključno z davkom na dodano vrednost (DDV): _________________ EUR</w:t>
            </w:r>
          </w:p>
          <w:p w14:paraId="5562E83F"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brez davka na dodano vrednost (DDV): ____________ EUR</w:t>
            </w:r>
          </w:p>
          <w:p w14:paraId="4E74ACCD"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6D160E3C"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vključno z davkom na dodano vrednost (DDV): _________________ EUR</w:t>
            </w:r>
          </w:p>
          <w:p w14:paraId="022D04DE" w14:textId="77777777" w:rsidR="00106489" w:rsidRDefault="00106489" w:rsidP="00D009CF">
            <w:pPr>
              <w:spacing w:before="225" w:after="225"/>
              <w:jc w:val="both"/>
            </w:pPr>
            <w:r>
              <w:rPr>
                <w:rFonts w:ascii="Arial" w:hAnsi="Arial" w:cs="Arial"/>
                <w:color w:val="000000"/>
                <w:sz w:val="18"/>
                <w:szCs w:val="18"/>
              </w:rPr>
              <w:t>Dogovorjena vrednost, zajema vse stroške, ki so povezani z dobavo blaga, vključno z materialnimi in drugimi stroški, vsemi davki in morebitnimi drugimi dajatvami. Stranki pogodbe soglašata, da v primeru spremembe zakonodaje, ki vpliva na davke, prispevke in morebitne druge dajatve ali stroške, ne bosta spreminjale dogovorjene vrednosti, niti obsega dobav po tej pogodbi.</w:t>
            </w:r>
          </w:p>
          <w:p w14:paraId="14206FE0" w14:textId="77777777" w:rsidR="00106489" w:rsidRDefault="00106489" w:rsidP="00D009CF">
            <w:pPr>
              <w:spacing w:before="225" w:after="225"/>
              <w:jc w:val="both"/>
            </w:pPr>
            <w:r>
              <w:rPr>
                <w:rFonts w:ascii="Arial" w:hAnsi="Arial" w:cs="Arial"/>
                <w:color w:val="000000"/>
                <w:sz w:val="18"/>
                <w:szCs w:val="18"/>
              </w:rPr>
              <w:lastRenderedPageBreak/>
              <w:t>Dobava zgoraj navedenega blaga se izvaja za obdobje enega leta od sklenitve pogodbe oziroma do višine zagotovljenih sredstev naročnika za izvedbo predmetnega naročila. </w:t>
            </w:r>
          </w:p>
          <w:p w14:paraId="3B7092D5" w14:textId="34B51E0D" w:rsidR="00106489" w:rsidRDefault="00106489" w:rsidP="00D009CF">
            <w:pPr>
              <w:spacing w:before="225" w:after="225"/>
              <w:jc w:val="both"/>
            </w:pPr>
            <w:r>
              <w:rPr>
                <w:rFonts w:ascii="Arial" w:hAnsi="Arial" w:cs="Arial"/>
                <w:color w:val="000000"/>
                <w:sz w:val="18"/>
                <w:szCs w:val="18"/>
              </w:rPr>
              <w:t xml:space="preserve">Za izvedbo predmetnega javnega naročila ima naročnik zagotovljena sredstva v višini </w:t>
            </w:r>
            <w:r w:rsidR="00345275">
              <w:rPr>
                <w:rFonts w:ascii="Arial" w:hAnsi="Arial" w:cs="Arial"/>
                <w:color w:val="000000"/>
                <w:sz w:val="18"/>
                <w:szCs w:val="18"/>
              </w:rPr>
              <w:t>6</w:t>
            </w:r>
            <w:r w:rsidR="0077500A">
              <w:rPr>
                <w:rFonts w:ascii="Arial" w:hAnsi="Arial" w:cs="Arial"/>
                <w:color w:val="000000"/>
                <w:sz w:val="18"/>
                <w:szCs w:val="18"/>
              </w:rPr>
              <w:t>5</w:t>
            </w:r>
            <w:r w:rsidR="00345275">
              <w:rPr>
                <w:rFonts w:ascii="Arial" w:hAnsi="Arial" w:cs="Arial"/>
                <w:color w:val="000000"/>
                <w:sz w:val="18"/>
                <w:szCs w:val="18"/>
              </w:rPr>
              <w:t>0</w:t>
            </w:r>
            <w:r>
              <w:rPr>
                <w:rFonts w:ascii="Arial" w:hAnsi="Arial" w:cs="Arial"/>
                <w:color w:val="000000"/>
                <w:sz w:val="18"/>
                <w:szCs w:val="18"/>
              </w:rPr>
              <w:t>.000,00 EUR brez DDV.</w:t>
            </w:r>
          </w:p>
          <w:p w14:paraId="68BDD788" w14:textId="3F5D3EEA" w:rsidR="00106489" w:rsidRDefault="00106489" w:rsidP="00D009CF">
            <w:pPr>
              <w:spacing w:before="225" w:after="225"/>
              <w:jc w:val="both"/>
            </w:pPr>
            <w:r>
              <w:rPr>
                <w:rFonts w:ascii="Arial" w:hAnsi="Arial" w:cs="Arial"/>
                <w:color w:val="000000"/>
                <w:sz w:val="18"/>
                <w:szCs w:val="18"/>
              </w:rPr>
              <w:t>Sredstva za izvedbo naročila so zagotovljena</w:t>
            </w:r>
            <w:r w:rsidR="00345275">
              <w:rPr>
                <w:rFonts w:ascii="Arial" w:hAnsi="Arial" w:cs="Arial"/>
                <w:color w:val="000000"/>
                <w:sz w:val="18"/>
                <w:szCs w:val="18"/>
              </w:rPr>
              <w:t xml:space="preserve"> v Finančnem načrtu naročnika.</w:t>
            </w:r>
          </w:p>
        </w:tc>
      </w:tr>
    </w:tbl>
    <w:p w14:paraId="382881B5" w14:textId="77777777" w:rsidR="00106489" w:rsidRDefault="00106489" w:rsidP="00106489">
      <w:pPr>
        <w:spacing w:after="0" w:line="240" w:lineRule="auto"/>
        <w:jc w:val="center"/>
        <w:rPr>
          <w:rFonts w:ascii="Arial" w:hAnsi="Arial" w:cs="Arial"/>
          <w:b/>
          <w:bCs/>
          <w:color w:val="000000"/>
          <w:sz w:val="18"/>
          <w:szCs w:val="18"/>
        </w:rPr>
      </w:pPr>
    </w:p>
    <w:p w14:paraId="0504CE34" w14:textId="77777777" w:rsidR="00106489" w:rsidRDefault="00106489" w:rsidP="0010648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6489" w14:paraId="5700FA33" w14:textId="77777777" w:rsidTr="00D009CF">
        <w:tc>
          <w:tcPr>
            <w:tcW w:w="0" w:type="auto"/>
            <w:tcMar>
              <w:top w:w="0" w:type="auto"/>
              <w:bottom w:w="0" w:type="auto"/>
            </w:tcMar>
          </w:tcPr>
          <w:p w14:paraId="24676561" w14:textId="77777777" w:rsidR="00106489" w:rsidRDefault="00106489" w:rsidP="00D009CF">
            <w:pPr>
              <w:spacing w:before="225" w:after="225"/>
              <w:jc w:val="both"/>
            </w:pPr>
            <w:r>
              <w:rPr>
                <w:rFonts w:ascii="Arial" w:hAnsi="Arial" w:cs="Arial"/>
                <w:color w:val="000000"/>
                <w:sz w:val="18"/>
                <w:szCs w:val="18"/>
              </w:rPr>
              <w:t>Dogovorjena cena vključuje vse stroške in vse popuste ter je ni mogoče povečati na nobeni osnovi, razen v kolikor bi za to obstajali zakonsko določeni razlogi. Morebitne podražitve do izteka roka sklenitve pogodbe so vključene v dogovorjeno ceno in nanjo ne morejo vplivati.</w:t>
            </w:r>
          </w:p>
          <w:p w14:paraId="2DA8EE77" w14:textId="77777777" w:rsidR="00106489" w:rsidRDefault="00106489" w:rsidP="00D009CF">
            <w:pPr>
              <w:spacing w:before="225" w:after="225"/>
              <w:jc w:val="both"/>
            </w:pPr>
            <w:r>
              <w:rPr>
                <w:rFonts w:ascii="Arial" w:hAnsi="Arial" w:cs="Arial"/>
                <w:color w:val="000000"/>
                <w:sz w:val="18"/>
                <w:szCs w:val="18"/>
              </w:rPr>
              <w:t>V kolikor naročnik računa ne zavrne v roku 8 delovnih dni od prejema, se račun šteje za potrjenega.</w:t>
            </w:r>
          </w:p>
          <w:p w14:paraId="44D115DC" w14:textId="77777777" w:rsidR="00106489" w:rsidRDefault="00106489" w:rsidP="00D009C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4406F77" w14:textId="77777777" w:rsidR="00106489" w:rsidRPr="00A25FC5"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B8B6BCA" w14:textId="77777777" w:rsidR="00106489" w:rsidRDefault="00106489" w:rsidP="00106489">
      <w:pPr>
        <w:spacing w:before="225" w:after="225" w:line="240" w:lineRule="auto"/>
        <w:jc w:val="both"/>
      </w:pPr>
      <w:r>
        <w:rPr>
          <w:rFonts w:ascii="Arial" w:hAnsi="Arial" w:cs="Arial"/>
          <w:b/>
          <w:bCs/>
          <w:color w:val="000000"/>
          <w:sz w:val="18"/>
          <w:szCs w:val="18"/>
        </w:rPr>
        <w:t>IV. NAROČANJE BLAGA IN DOBAVNI ROK</w:t>
      </w:r>
    </w:p>
    <w:p w14:paraId="0EB3087E" w14:textId="77777777" w:rsidR="00106489" w:rsidRDefault="00106489" w:rsidP="0010648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6489" w14:paraId="6F1AA67D" w14:textId="77777777" w:rsidTr="00D009CF">
        <w:tc>
          <w:tcPr>
            <w:tcW w:w="0" w:type="auto"/>
            <w:tcMar>
              <w:top w:w="0" w:type="auto"/>
              <w:bottom w:w="0" w:type="auto"/>
            </w:tcMar>
          </w:tcPr>
          <w:p w14:paraId="055970AA"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dobavitelja. Informacije o potrebnih količinah bodo dobavitelju s strani naročnika posredovane glede na dejanske potrebe.</w:t>
            </w:r>
          </w:p>
          <w:p w14:paraId="5343E7A6" w14:textId="77777777" w:rsidR="00106489" w:rsidRDefault="00106489" w:rsidP="00D009CF">
            <w:pPr>
              <w:spacing w:before="225" w:after="225"/>
              <w:jc w:val="both"/>
            </w:pPr>
            <w:r>
              <w:rPr>
                <w:rFonts w:ascii="Arial" w:hAnsi="Arial" w:cs="Arial"/>
                <w:color w:val="000000"/>
                <w:sz w:val="18"/>
                <w:szCs w:val="18"/>
              </w:rPr>
              <w:t>Naročnik bo v naročilnici opredelil vrste in količine blaga. </w:t>
            </w:r>
          </w:p>
        </w:tc>
      </w:tr>
    </w:tbl>
    <w:p w14:paraId="6C720BC8" w14:textId="77777777" w:rsidR="00106489" w:rsidRDefault="00106489" w:rsidP="0010648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6489" w14:paraId="682DF7AD" w14:textId="77777777" w:rsidTr="00D009CF">
        <w:tc>
          <w:tcPr>
            <w:tcW w:w="0" w:type="auto"/>
            <w:tcMar>
              <w:top w:w="0" w:type="auto"/>
              <w:bottom w:w="0" w:type="auto"/>
            </w:tcMar>
          </w:tcPr>
          <w:p w14:paraId="6E3AF9F4" w14:textId="77777777" w:rsidR="00106489" w:rsidRDefault="00106489" w:rsidP="00D009CF">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106489" w14:paraId="455830E8" w14:textId="77777777" w:rsidTr="00D009CF">
              <w:tc>
                <w:tcPr>
                  <w:tcW w:w="0" w:type="auto"/>
                  <w:tcMar>
                    <w:top w:w="0" w:type="auto"/>
                    <w:bottom w:w="0" w:type="auto"/>
                  </w:tcMar>
                </w:tcPr>
                <w:p w14:paraId="6794010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33F9097E"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dobavni rok največ 24 ur in pri nujnih naročilih največ 12 ur od prejema naročila, na dan in uro, ki ju določi naročnik za posamezno dobavo;</w:t>
                  </w:r>
                </w:p>
                <w:p w14:paraId="73EE025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CDC75B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09D74B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3392FB34"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28BBBD41"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6358FEA5" w14:textId="77777777" w:rsidR="00106489" w:rsidRDefault="00106489" w:rsidP="00D009CF">
            <w:pPr>
              <w:spacing w:before="225" w:after="225"/>
              <w:jc w:val="both"/>
            </w:pPr>
          </w:p>
        </w:tc>
      </w:tr>
    </w:tbl>
    <w:p w14:paraId="46838BBA" w14:textId="77777777" w:rsidR="00106489" w:rsidRDefault="00106489" w:rsidP="00106489">
      <w:pPr>
        <w:spacing w:before="225" w:after="0" w:line="240" w:lineRule="auto"/>
        <w:jc w:val="both"/>
        <w:rPr>
          <w:rFonts w:ascii="Arial" w:hAnsi="Arial" w:cs="Arial"/>
          <w:b/>
          <w:bCs/>
          <w:color w:val="000000"/>
          <w:sz w:val="18"/>
          <w:szCs w:val="18"/>
        </w:rPr>
      </w:pPr>
    </w:p>
    <w:p w14:paraId="3F943D48" w14:textId="77777777" w:rsidR="00106489" w:rsidRDefault="00106489" w:rsidP="00106489">
      <w:pPr>
        <w:spacing w:after="225" w:line="240" w:lineRule="auto"/>
        <w:jc w:val="both"/>
      </w:pPr>
      <w:r>
        <w:rPr>
          <w:rFonts w:ascii="Arial" w:hAnsi="Arial" w:cs="Arial"/>
          <w:b/>
          <w:bCs/>
          <w:color w:val="000000"/>
          <w:sz w:val="18"/>
          <w:szCs w:val="18"/>
        </w:rPr>
        <w:t>V. PREVZEM BLAGA</w:t>
      </w:r>
    </w:p>
    <w:p w14:paraId="34FFBD69" w14:textId="77777777" w:rsidR="00106489" w:rsidRDefault="00106489" w:rsidP="0010648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06489" w14:paraId="737F4A67" w14:textId="77777777" w:rsidTr="00D009CF">
        <w:tc>
          <w:tcPr>
            <w:tcW w:w="0" w:type="auto"/>
            <w:tcMar>
              <w:top w:w="0" w:type="auto"/>
              <w:bottom w:w="0" w:type="auto"/>
            </w:tcMar>
          </w:tcPr>
          <w:p w14:paraId="52123F35" w14:textId="77777777" w:rsidR="00106489" w:rsidRDefault="00106489" w:rsidP="00D009C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10FBAD5" w14:textId="77777777" w:rsidR="00106489" w:rsidRDefault="00106489" w:rsidP="00D009CF">
            <w:pPr>
              <w:spacing w:before="225" w:after="225"/>
              <w:jc w:val="both"/>
            </w:pPr>
            <w:r>
              <w:rPr>
                <w:rFonts w:ascii="Arial" w:hAnsi="Arial" w:cs="Arial"/>
                <w:color w:val="000000"/>
                <w:sz w:val="18"/>
                <w:szCs w:val="18"/>
              </w:rPr>
              <w:lastRenderedPageBreak/>
              <w:t>Količinski prevzem blaga se opravi ob prevzemu, kakovostni pa v uzančnih rokih.</w:t>
            </w:r>
          </w:p>
        </w:tc>
      </w:tr>
    </w:tbl>
    <w:p w14:paraId="75564721" w14:textId="77777777" w:rsidR="00106489" w:rsidRDefault="00106489" w:rsidP="00106489">
      <w:pPr>
        <w:spacing w:before="225" w:after="225" w:line="240" w:lineRule="auto"/>
        <w:jc w:val="both"/>
      </w:pPr>
      <w:r>
        <w:rPr>
          <w:rFonts w:ascii="Arial" w:hAnsi="Arial" w:cs="Arial"/>
          <w:b/>
          <w:bCs/>
          <w:color w:val="000000"/>
          <w:sz w:val="18"/>
          <w:szCs w:val="18"/>
        </w:rPr>
        <w:t>VI. KAKOVOST BLAGA</w:t>
      </w:r>
    </w:p>
    <w:p w14:paraId="09F3A49E" w14:textId="77777777" w:rsidR="00106489" w:rsidRDefault="00106489" w:rsidP="0010648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6489" w14:paraId="0F6FE98E" w14:textId="77777777" w:rsidTr="00D009CF">
        <w:tc>
          <w:tcPr>
            <w:tcW w:w="0" w:type="auto"/>
            <w:tcMar>
              <w:top w:w="0" w:type="auto"/>
              <w:bottom w:w="0" w:type="auto"/>
            </w:tcMar>
          </w:tcPr>
          <w:p w14:paraId="62FEFCF7" w14:textId="77777777" w:rsidR="00106489" w:rsidRDefault="00106489" w:rsidP="00D009CF">
            <w:pPr>
              <w:spacing w:before="225" w:after="225"/>
              <w:jc w:val="both"/>
            </w:pPr>
            <w:r>
              <w:rPr>
                <w:rFonts w:ascii="Arial" w:hAnsi="Arial" w:cs="Arial"/>
                <w:color w:val="000000"/>
                <w:sz w:val="18"/>
                <w:szCs w:val="18"/>
              </w:rPr>
              <w:t>Kakovost blaga mora ustrezati obstoječim standardom in deklarirani kakovosti na embalaži blaga.</w:t>
            </w:r>
          </w:p>
          <w:p w14:paraId="6B3B7914" w14:textId="77777777" w:rsidR="00106489" w:rsidRDefault="00106489" w:rsidP="00D009CF">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106489" w14:paraId="27A92ED9" w14:textId="77777777" w:rsidTr="00D009CF">
              <w:tc>
                <w:tcPr>
                  <w:tcW w:w="0" w:type="auto"/>
                  <w:tcMar>
                    <w:top w:w="0" w:type="auto"/>
                    <w:bottom w:w="0" w:type="auto"/>
                  </w:tcMar>
                </w:tcPr>
                <w:p w14:paraId="63A0DCF0"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D48D9F3"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EDE154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8E3CC2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61C5302"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076FA60" w14:textId="77777777" w:rsidR="00106489" w:rsidRDefault="00106489" w:rsidP="00D009CF"/>
        </w:tc>
      </w:tr>
    </w:tbl>
    <w:p w14:paraId="535F944C" w14:textId="77777777" w:rsidR="00106489" w:rsidRDefault="00106489" w:rsidP="00106489">
      <w:pPr>
        <w:spacing w:before="225" w:after="225" w:line="240" w:lineRule="auto"/>
        <w:jc w:val="both"/>
      </w:pPr>
      <w:r>
        <w:rPr>
          <w:rFonts w:ascii="Arial" w:hAnsi="Arial" w:cs="Arial"/>
          <w:b/>
          <w:bCs/>
          <w:color w:val="000000"/>
          <w:sz w:val="18"/>
          <w:szCs w:val="18"/>
        </w:rPr>
        <w:t>VII. PLAČILNI POGOJI</w:t>
      </w:r>
    </w:p>
    <w:p w14:paraId="14C90BCB" w14:textId="77777777" w:rsidR="00106489" w:rsidRDefault="00106489" w:rsidP="0010648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6489" w14:paraId="7222D8C1" w14:textId="77777777" w:rsidTr="00D009CF">
        <w:tc>
          <w:tcPr>
            <w:tcW w:w="0" w:type="auto"/>
            <w:tcMar>
              <w:top w:w="0" w:type="auto"/>
              <w:bottom w:w="0" w:type="auto"/>
            </w:tcMar>
          </w:tcPr>
          <w:p w14:paraId="7FD61899" w14:textId="77777777" w:rsidR="00106489" w:rsidRDefault="00106489" w:rsidP="00D009CF">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14:paraId="537AAC14" w14:textId="77777777" w:rsidR="00106489" w:rsidRDefault="00106489" w:rsidP="00D009CF">
            <w:pPr>
              <w:spacing w:before="225" w:after="225"/>
              <w:jc w:val="both"/>
            </w:pPr>
            <w:r>
              <w:rPr>
                <w:rFonts w:ascii="Arial" w:hAnsi="Arial" w:cs="Arial"/>
                <w:color w:val="000000"/>
                <w:sz w:val="18"/>
                <w:szCs w:val="18"/>
              </w:rPr>
              <w:t>Pri izstavitvi računa se mora dobavitelj obvezno sklicevati na številko pogodbe. Pravilno izstavljen račun z ustrezno spremljajočo dokumentacijo (potrjene dobavnice) je osnova za plačilo in roke plačila. </w:t>
            </w:r>
          </w:p>
          <w:p w14:paraId="242856E8" w14:textId="77777777" w:rsidR="00106489" w:rsidRDefault="00106489" w:rsidP="00D009CF">
            <w:pPr>
              <w:spacing w:before="225" w:after="225"/>
              <w:jc w:val="both"/>
            </w:pPr>
            <w:r>
              <w:rPr>
                <w:rFonts w:ascii="Arial" w:hAnsi="Arial" w:cs="Arial"/>
                <w:color w:val="000000"/>
                <w:sz w:val="18"/>
                <w:szCs w:val="18"/>
              </w:rPr>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14:paraId="3A9ABB61" w14:textId="77777777" w:rsidR="00106489" w:rsidRDefault="00106489" w:rsidP="00D009CF">
            <w:pPr>
              <w:spacing w:before="225" w:after="225"/>
              <w:jc w:val="both"/>
            </w:pPr>
            <w:r>
              <w:rPr>
                <w:rFonts w:ascii="Arial" w:hAnsi="Arial" w:cs="Arial"/>
                <w:color w:val="000000"/>
                <w:sz w:val="18"/>
                <w:szCs w:val="18"/>
              </w:rPr>
              <w:t>Obračun se vrši po dejansko dobavljenih količinah blaga, ki mora ustrezati zahtevani kvaliteti, skladno z določili te pogodbe.</w:t>
            </w:r>
          </w:p>
          <w:p w14:paraId="5D133B73" w14:textId="77777777" w:rsidR="00106489" w:rsidRDefault="00106489" w:rsidP="00D009CF">
            <w:pPr>
              <w:spacing w:before="225" w:after="225"/>
              <w:jc w:val="both"/>
            </w:pPr>
            <w:r>
              <w:rPr>
                <w:rFonts w:ascii="Arial" w:hAnsi="Arial" w:cs="Arial"/>
                <w:color w:val="000000"/>
                <w:sz w:val="18"/>
                <w:szCs w:val="18"/>
              </w:rPr>
              <w:t>Dobavitelj bo dobavljeno blago naročniku zaračunaval v skladu dogovorjenimi cenami. Na vsakem računu mora biti navedena številka pogodbe, ki jo je določil naročnik, in številka odpoklica blaga. Številka pogodbe in številka odpoklica blaga mora biti navedena tudi na vseh drugih dokumentih, ki spremljajo račun.</w:t>
            </w:r>
          </w:p>
          <w:p w14:paraId="45DC81FE" w14:textId="77777777" w:rsidR="00106489" w:rsidRDefault="00106489" w:rsidP="00D009CF">
            <w:pPr>
              <w:spacing w:before="225" w:after="225"/>
              <w:jc w:val="both"/>
            </w:pPr>
            <w:r>
              <w:rPr>
                <w:rFonts w:ascii="Arial" w:hAnsi="Arial" w:cs="Arial"/>
                <w:color w:val="000000"/>
                <w:sz w:val="18"/>
                <w:szCs w:val="18"/>
              </w:rPr>
              <w:t>Če ima dobavitelj podizvajalce, mora svojemu računu obvezno priložiti potrjene račune podizvajalcev oziroma obojestransko žigosano in podpisano (dobavitelj in podizvajalec) potrdilo o njihovem plačilu v kolikor je le-to že bilo izvedeno.</w:t>
            </w:r>
          </w:p>
          <w:p w14:paraId="3773D799" w14:textId="77777777" w:rsidR="00106489" w:rsidRDefault="00106489" w:rsidP="00D009C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3DE24B97"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PODIZVAJALCI</w:t>
      </w:r>
    </w:p>
    <w:p w14:paraId="2D7AB3DA" w14:textId="77777777" w:rsidR="00106489" w:rsidRPr="00F25820" w:rsidRDefault="00106489" w:rsidP="00106489">
      <w:pPr>
        <w:spacing w:after="0" w:line="240" w:lineRule="auto"/>
        <w:jc w:val="center"/>
      </w:pPr>
      <w:r>
        <w:rPr>
          <w:rFonts w:ascii="Arial" w:hAnsi="Arial" w:cs="Arial"/>
          <w:b/>
          <w:bCs/>
          <w:color w:val="000000"/>
          <w:sz w:val="18"/>
          <w:szCs w:val="18"/>
        </w:rPr>
        <w:t>12. člen</w:t>
      </w:r>
    </w:p>
    <w:p w14:paraId="57527D6C" w14:textId="77777777" w:rsidR="00106489" w:rsidRDefault="00106489" w:rsidP="00106489">
      <w:pPr>
        <w:spacing w:before="225" w:after="225"/>
        <w:jc w:val="both"/>
      </w:pPr>
      <w:r>
        <w:rPr>
          <w:rFonts w:ascii="Arial" w:hAnsi="Arial" w:cs="Arial"/>
          <w:color w:val="000000"/>
          <w:sz w:val="18"/>
          <w:szCs w:val="18"/>
        </w:rPr>
        <w:t>Dobavitelj bo dobave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6489" w14:paraId="5C7AE83C"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A2802A" w14:textId="77777777" w:rsidR="00106489" w:rsidRDefault="00106489" w:rsidP="00D009C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1B7C42" w14:textId="77777777" w:rsidR="00106489" w:rsidRDefault="00106489" w:rsidP="00D009CF"/>
        </w:tc>
      </w:tr>
      <w:tr w:rsidR="00106489" w14:paraId="48C80957"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2C342A" w14:textId="77777777" w:rsidR="00106489" w:rsidRDefault="00106489" w:rsidP="00D009CF">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A1E74" w14:textId="77777777" w:rsidR="00106489" w:rsidRDefault="00106489" w:rsidP="00D009CF">
            <w:pPr>
              <w:spacing w:before="135" w:after="135"/>
              <w:jc w:val="both"/>
              <w:textAlignment w:val="center"/>
            </w:pPr>
            <w:r>
              <w:rPr>
                <w:rFonts w:ascii="Arial" w:hAnsi="Arial" w:cs="Arial"/>
                <w:color w:val="000000"/>
                <w:position w:val="-2"/>
                <w:sz w:val="18"/>
                <w:szCs w:val="18"/>
              </w:rPr>
              <w:t>Opis dobav, ki jih bo izvedel podizvajalec:</w:t>
            </w:r>
          </w:p>
          <w:p w14:paraId="5ECF10E5" w14:textId="77777777" w:rsidR="00106489" w:rsidRDefault="00106489" w:rsidP="00D009CF">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3D1B3AE1" w14:textId="77777777" w:rsidR="00106489" w:rsidRDefault="00106489" w:rsidP="00106489">
      <w:pPr>
        <w:spacing w:before="225" w:after="225"/>
        <w:jc w:val="both"/>
      </w:pPr>
      <w:r>
        <w:rPr>
          <w:rFonts w:ascii="Arial" w:hAnsi="Arial" w:cs="Arial"/>
          <w:i/>
          <w:iCs/>
          <w:color w:val="000000"/>
          <w:sz w:val="18"/>
          <w:szCs w:val="18"/>
        </w:rPr>
        <w:t>Opomba:</w:t>
      </w:r>
    </w:p>
    <w:p w14:paraId="58AE8F45" w14:textId="77777777" w:rsidR="00106489" w:rsidRDefault="00106489" w:rsidP="00106489">
      <w:pPr>
        <w:spacing w:before="225" w:after="225" w:line="240" w:lineRule="auto"/>
        <w:jc w:val="both"/>
      </w:pPr>
      <w:r>
        <w:rPr>
          <w:rFonts w:ascii="Arial" w:hAnsi="Arial" w:cs="Arial"/>
          <w:i/>
          <w:iCs/>
          <w:color w:val="000000"/>
          <w:sz w:val="18"/>
          <w:szCs w:val="18"/>
        </w:rPr>
        <w:t>V KOLIKOR PONUDNIK NE NASTOPA S PODIZVAJALCI SE RAZDELEK IZBRIŠE</w:t>
      </w:r>
    </w:p>
    <w:p w14:paraId="3BBB397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189927B6" w14:textId="77777777" w:rsidR="00106489" w:rsidRDefault="00106489" w:rsidP="00106489">
      <w:pPr>
        <w:spacing w:after="0" w:line="240" w:lineRule="auto"/>
        <w:rPr>
          <w:rFonts w:ascii="Arial" w:hAnsi="Arial" w:cs="Arial"/>
          <w:b/>
          <w:bCs/>
          <w:color w:val="000000"/>
          <w:sz w:val="18"/>
          <w:szCs w:val="18"/>
        </w:rPr>
      </w:pPr>
    </w:p>
    <w:p w14:paraId="4695268A" w14:textId="77777777" w:rsidR="00106489" w:rsidRDefault="00106489" w:rsidP="0010648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2F46987" w14:textId="77777777" w:rsidR="00106489" w:rsidRDefault="00106489" w:rsidP="0010648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106489" w14:paraId="0E01414B" w14:textId="77777777" w:rsidTr="00D009CF">
        <w:tc>
          <w:tcPr>
            <w:tcW w:w="0" w:type="auto"/>
            <w:tcMar>
              <w:top w:w="0" w:type="auto"/>
              <w:bottom w:w="0" w:type="auto"/>
            </w:tcMar>
          </w:tcPr>
          <w:p w14:paraId="55814160"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 podpisom te pogodbe pooblašča naročnika, da na podlagi potrjenega računa oziroma situacije s strani glavnega izvajalca neposredno plačuje podizvajalcu,</w:t>
            </w:r>
          </w:p>
          <w:p w14:paraId="5AB5D7D7"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263664"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14:paraId="61329F1A" w14:textId="77777777" w:rsidR="00106489" w:rsidRDefault="00106489" w:rsidP="0010648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E0EA5DF" w14:textId="77777777" w:rsidR="00106489" w:rsidRDefault="00106489" w:rsidP="00106489">
      <w:pPr>
        <w:spacing w:before="225" w:after="225"/>
        <w:jc w:val="both"/>
      </w:pPr>
      <w:r>
        <w:rPr>
          <w:rFonts w:ascii="Arial" w:hAnsi="Arial" w:cs="Arial"/>
          <w:color w:val="000000"/>
          <w:sz w:val="18"/>
          <w:szCs w:val="18"/>
        </w:rPr>
        <w:t>Plačila podizvajalcem se izvedejo v rokih in na enak način kot velja za plačila izvajalcu.</w:t>
      </w:r>
    </w:p>
    <w:p w14:paraId="42FE5EC3" w14:textId="77777777" w:rsidR="00106489" w:rsidRDefault="00106489" w:rsidP="0010648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863755" w14:textId="77777777" w:rsidR="00106489" w:rsidRDefault="00106489" w:rsidP="0010648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057F36" w14:textId="77777777" w:rsidR="00106489" w:rsidRDefault="00106489" w:rsidP="00106489">
      <w:pPr>
        <w:spacing w:after="0" w:line="240" w:lineRule="auto"/>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0EE1175" w14:textId="77777777" w:rsidR="00106489" w:rsidRDefault="00106489" w:rsidP="00106489">
      <w:pPr>
        <w:spacing w:before="225" w:after="225" w:line="240" w:lineRule="auto"/>
        <w:jc w:val="both"/>
        <w:rPr>
          <w:rFonts w:ascii="Arial" w:hAnsi="Arial" w:cs="Arial"/>
          <w:b/>
          <w:bCs/>
          <w:color w:val="000000"/>
          <w:sz w:val="18"/>
          <w:szCs w:val="18"/>
        </w:rPr>
      </w:pPr>
    </w:p>
    <w:p w14:paraId="5820A359"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OBVEZNOSTI NAROČNIKA IN DOBAVITELJA</w:t>
      </w:r>
    </w:p>
    <w:p w14:paraId="7727721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3F5181C6" w14:textId="77777777" w:rsidR="00106489" w:rsidRDefault="00106489" w:rsidP="00106489">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9070"/>
      </w:tblGrid>
      <w:tr w:rsidR="00106489" w14:paraId="7C8A65AF" w14:textId="77777777" w:rsidTr="00D009CF">
        <w:tc>
          <w:tcPr>
            <w:tcW w:w="0" w:type="auto"/>
            <w:tcMar>
              <w:top w:w="0" w:type="auto"/>
              <w:bottom w:w="0" w:type="auto"/>
            </w:tcMar>
          </w:tcPr>
          <w:p w14:paraId="34EC6E75"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redno in pravočasno plačeval izstavljene račune;</w:t>
            </w:r>
          </w:p>
          <w:p w14:paraId="6D565D1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lastRenderedPageBreak/>
              <w:t>tekoče obveščal dobavitelja o vseh spremembah in spremenjenih okoliščinah, ki so povezane z izvajanjem obveznosti po pogodbi in bi lahko imele vpliv na izvedbo prevzetih obveznosti;</w:t>
            </w:r>
          </w:p>
          <w:p w14:paraId="253D117F"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tekoče in redno obveščal dobavitelja o testnih rezultatih odvzetega vzorca blaga pri kontroli;</w:t>
            </w:r>
          </w:p>
          <w:p w14:paraId="32D4F12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skrbnika pogodbe, ki je naveden v nadaljevanju te pogodbe, naročal blago (izvedel odpoklic blaga) po elektronski pošti ali telefonu na naslov dobavitelja, ki je naveden v tej pogodbi;</w:t>
            </w:r>
          </w:p>
          <w:p w14:paraId="2E3451F7"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pooblaščenih oseb prevzemal dobavljeno blago 24 ur dnevno, ki je predmet te pogodbe;</w:t>
            </w:r>
          </w:p>
          <w:p w14:paraId="283940AE"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dobavitelja nemudoma pisno obvestil o očitni napaki dobavljenega blaga in prevzem blaga zavrnil;</w:t>
            </w:r>
          </w:p>
          <w:p w14:paraId="377325C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 pogodbe), dobavitelja nemudoma, najkasneje pa v roku 15 dni, pisno obvestil o skriti napaki prevzetega blaga;</w:t>
            </w:r>
          </w:p>
          <w:p w14:paraId="577D49F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sodeloval z dobaviteljem z namenom, da bodo obveznosti izvedene pravočasno, v celoti in v skladu z razpisno dokumentacijo.</w:t>
            </w:r>
          </w:p>
        </w:tc>
      </w:tr>
    </w:tbl>
    <w:p w14:paraId="646BE12F" w14:textId="77777777" w:rsidR="00106489" w:rsidRDefault="00106489" w:rsidP="00106489">
      <w:pPr>
        <w:spacing w:before="225" w:after="225"/>
        <w:jc w:val="both"/>
      </w:pPr>
      <w:r>
        <w:rPr>
          <w:rFonts w:ascii="Arial" w:hAnsi="Arial" w:cs="Arial"/>
          <w:color w:val="000000"/>
          <w:sz w:val="18"/>
          <w:szCs w:val="18"/>
        </w:rPr>
        <w:t>Naročnik ima pravico, da naroči manjšo količino blaga, kot je predvideno. Prav tako si naročnik pridržuje pravico, da naroči večje količine od predvidenih v koliko bi bilo to potrebo. Količina, ki je navedena v razpisni dokumentaciji, je okvirna in se prilagaja konkretnim potrebam.</w:t>
      </w:r>
    </w:p>
    <w:p w14:paraId="19AAB699" w14:textId="77777777" w:rsidR="00106489" w:rsidRDefault="00106489" w:rsidP="00106489">
      <w:pPr>
        <w:spacing w:before="225" w:after="225" w:line="240"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dobavitelju.</w:t>
      </w:r>
    </w:p>
    <w:p w14:paraId="452BBBF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39D7996D" w14:textId="77777777" w:rsidR="00106489" w:rsidRDefault="00106489" w:rsidP="0010648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9070"/>
      </w:tblGrid>
      <w:tr w:rsidR="00106489" w14:paraId="2B1F8BBB" w14:textId="77777777" w:rsidTr="00D009CF">
        <w:tc>
          <w:tcPr>
            <w:tcW w:w="0" w:type="auto"/>
            <w:tcMar>
              <w:top w:w="0" w:type="auto"/>
              <w:bottom w:w="0" w:type="auto"/>
            </w:tcMar>
          </w:tcPr>
          <w:p w14:paraId="1F25AD2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14:paraId="036FD69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14:paraId="7487D4D0"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sproti in pravočasno obveščati o vsem, kar bi lahko vplivalo na opravljanje dobave blaga, ki je predmet pogodbe,</w:t>
            </w:r>
          </w:p>
          <w:p w14:paraId="19FC22BB"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 pogodbe med katerimi so tudi vsi tehnični podatki, tehnološki postopki in druge strokovne informacije, ves čas trajanja te pogodbe in še 2 (dve) leti po njegovem prenehanju;</w:t>
            </w:r>
          </w:p>
          <w:p w14:paraId="78CD1A7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pri izvajanju obveznosti upošteval in izpolnjeval veljavno zakonodajo s področja varstva okolja in varnosti ter zdravja pri delu in požarne varnosti ter ostalo dokumentacijo s področja VZD in okolja, ki je relevantna pri izvajanju obveznosti iz te pogodbe;</w:t>
            </w:r>
          </w:p>
          <w:p w14:paraId="6F7CA8A8"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izstavil račun skladno z določili te pogodbe in računu priložil zahtevane dokumente,</w:t>
            </w:r>
          </w:p>
          <w:p w14:paraId="1C5F310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dobavitelja poleg zgoraj naštetih dokumentov zahtevati še druge dokumente v zvezi s predmeto pogodbo (kot npr poročilo testne kontrole vzorca,… ),</w:t>
            </w:r>
          </w:p>
          <w:p w14:paraId="0AE917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po tej pogodbi na lokacije kjer je bil narejen odpoklic dobave blaga, kadarkoli v 24 urah na zahtevo naročnika,</w:t>
            </w:r>
          </w:p>
          <w:p w14:paraId="2B425AF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14:paraId="2BA9044F"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dobavil blago po tej pogodbi gospodarno in ekonomično, v okviru določil te pogodbe in morebitnih dodatnih dogovorov med strankama ter v korist naročnika,</w:t>
            </w:r>
          </w:p>
          <w:p w14:paraId="0E171C3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14:paraId="27A2822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pisno obvestil o vsakem odvzemu vzorca za potrebe kontrole vsaj 1 delovni dan pred odvzemom vzorca. Predstavniku naročnika mora omogočiti sodelovanje pri odvzemu vzorca, v nasprotnem primeru ima naročnik pravico zavrniti poročilo notranje kontrole,</w:t>
            </w:r>
          </w:p>
          <w:p w14:paraId="2068355D"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predložil naročniku takoj po sklenitvi pogodbe, najkasneje pa v roku 10 delovnih dni od sklenitve pogodbe, rezultate prve analize blaga (poročilo o preiskavi/analizi vzorca blaga). Poročilo mora izkazovati dejansko stanje blaga, v skladu z zahtevami iz te pogodbe, </w:t>
            </w:r>
          </w:p>
          <w:p w14:paraId="58D3FB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lastRenderedPageBreak/>
              <w:t>dobavo po tej pogodbi opravljati vestno in po pravilih stroke ob upoštevanju določil pogodbe in sestavnih delov te pogodbe veljavnih predpisov, pri čemer mora skrbeti, da bo dobava opravljena ekonomično v okviru določil te pogodbe in morebitnih dodatnih dogovorov med strankama;</w:t>
            </w:r>
          </w:p>
          <w:p w14:paraId="576F4767"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3131E2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F78689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950C842"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440533B" w14:textId="77777777" w:rsidR="00106489" w:rsidRDefault="00106489" w:rsidP="00106489"/>
    <w:p w14:paraId="62C5F784"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color w:val="000000"/>
          <w:sz w:val="18"/>
          <w:szCs w:val="18"/>
        </w:rPr>
        <w:t>Izrecno se dobavitelj zavezuje, da bo ne glede na morebitne povečane potrebe naročnika, zaradi hujših zimskih razmer od predvidenih ali drugih nepredvidljivih razlogov, vedno zagotavljal zadostne količine posipnih materialov. </w:t>
      </w:r>
    </w:p>
    <w:p w14:paraId="5FB5712C" w14:textId="77777777" w:rsidR="00106489" w:rsidRDefault="00106489" w:rsidP="00106489">
      <w:pPr>
        <w:spacing w:before="225" w:after="225" w:line="240" w:lineRule="auto"/>
        <w:jc w:val="both"/>
        <w:rPr>
          <w:rFonts w:ascii="Arial" w:hAnsi="Arial" w:cs="Arial"/>
          <w:b/>
          <w:bCs/>
          <w:color w:val="000000"/>
          <w:sz w:val="18"/>
          <w:szCs w:val="18"/>
        </w:rPr>
      </w:pPr>
    </w:p>
    <w:p w14:paraId="4EC3863E" w14:textId="77777777" w:rsidR="00106489" w:rsidRDefault="00106489" w:rsidP="00106489">
      <w:pPr>
        <w:spacing w:before="225" w:after="225" w:line="240" w:lineRule="auto"/>
        <w:jc w:val="both"/>
      </w:pPr>
      <w:r>
        <w:rPr>
          <w:rFonts w:ascii="Arial" w:hAnsi="Arial" w:cs="Arial"/>
          <w:b/>
          <w:bCs/>
          <w:color w:val="000000"/>
          <w:sz w:val="18"/>
          <w:szCs w:val="18"/>
        </w:rPr>
        <w:t>X. SKRBNIKI IN POOBLAŠČENE OSEBE POGODBE</w:t>
      </w:r>
    </w:p>
    <w:p w14:paraId="3E01C985" w14:textId="77777777" w:rsidR="00106489" w:rsidRDefault="00106489" w:rsidP="0010648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5651"/>
      </w:tblGrid>
      <w:tr w:rsidR="00106489" w14:paraId="3209077E" w14:textId="77777777" w:rsidTr="00D009CF">
        <w:tc>
          <w:tcPr>
            <w:tcW w:w="0" w:type="auto"/>
            <w:tcMar>
              <w:top w:w="0" w:type="auto"/>
              <w:bottom w:w="0" w:type="auto"/>
            </w:tcMar>
          </w:tcPr>
          <w:p w14:paraId="659CDAB7" w14:textId="77777777" w:rsidR="00106489" w:rsidRDefault="00106489" w:rsidP="00D009CF">
            <w:pPr>
              <w:spacing w:before="225" w:after="225"/>
              <w:jc w:val="both"/>
            </w:pPr>
            <w:r>
              <w:rPr>
                <w:rFonts w:ascii="Arial" w:hAnsi="Arial" w:cs="Arial"/>
                <w:color w:val="000000"/>
                <w:sz w:val="18"/>
                <w:szCs w:val="18"/>
              </w:rPr>
              <w:t>Skrbnik pogodbe za naročnika je _______________________.</w:t>
            </w:r>
          </w:p>
          <w:p w14:paraId="4D7F91CB" w14:textId="234EB676" w:rsidR="00106489" w:rsidRPr="00F25820"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Kontaktna oseba s strani dobavitelja</w:t>
            </w:r>
            <w:r w:rsidR="0077500A">
              <w:rPr>
                <w:rFonts w:ascii="Arial" w:hAnsi="Arial" w:cs="Arial"/>
                <w:color w:val="000000"/>
                <w:sz w:val="18"/>
                <w:szCs w:val="18"/>
              </w:rPr>
              <w:t xml:space="preserve"> </w:t>
            </w:r>
            <w:r>
              <w:rPr>
                <w:rFonts w:ascii="Arial" w:hAnsi="Arial" w:cs="Arial"/>
                <w:color w:val="000000"/>
                <w:sz w:val="18"/>
                <w:szCs w:val="18"/>
              </w:rPr>
              <w:t>je_______________________.</w:t>
            </w:r>
          </w:p>
        </w:tc>
      </w:tr>
    </w:tbl>
    <w:p w14:paraId="1F713216" w14:textId="77777777" w:rsidR="00106489" w:rsidRDefault="00106489" w:rsidP="00106489">
      <w:pPr>
        <w:spacing w:before="225" w:after="225" w:line="240" w:lineRule="auto"/>
        <w:jc w:val="both"/>
      </w:pPr>
      <w:r>
        <w:rPr>
          <w:rFonts w:ascii="Arial" w:hAnsi="Arial" w:cs="Arial"/>
          <w:b/>
          <w:bCs/>
          <w:color w:val="000000"/>
          <w:sz w:val="18"/>
          <w:szCs w:val="18"/>
        </w:rPr>
        <w:t>XI. POGODBENA KAZEN</w:t>
      </w:r>
    </w:p>
    <w:p w14:paraId="549B2A24" w14:textId="77777777" w:rsidR="00106489" w:rsidRDefault="00106489" w:rsidP="0010648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6489" w14:paraId="04D51E34" w14:textId="77777777" w:rsidTr="00D009CF">
        <w:tc>
          <w:tcPr>
            <w:tcW w:w="0" w:type="auto"/>
            <w:tcMar>
              <w:top w:w="0" w:type="auto"/>
              <w:bottom w:w="0" w:type="auto"/>
            </w:tcMar>
          </w:tcPr>
          <w:p w14:paraId="5FAC911A" w14:textId="77777777" w:rsidR="00106489" w:rsidRDefault="00106489" w:rsidP="00D009C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A476D1B" w14:textId="77777777" w:rsidR="00106489" w:rsidRDefault="00106489" w:rsidP="00D009CF">
            <w:pPr>
              <w:spacing w:before="225" w:after="225"/>
              <w:jc w:val="both"/>
            </w:pPr>
            <w:r>
              <w:rPr>
                <w:rFonts w:ascii="Arial" w:hAnsi="Arial" w:cs="Arial"/>
                <w:color w:val="000000"/>
                <w:sz w:val="18"/>
                <w:szCs w:val="18"/>
              </w:rPr>
              <w:t>Pogodbena kazen se obračuna pri plačilu za opravljeno dobavo.</w:t>
            </w:r>
          </w:p>
          <w:p w14:paraId="21319CC5" w14:textId="77777777" w:rsidR="00106489" w:rsidRDefault="00106489" w:rsidP="00D009CF">
            <w:pPr>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7580411" w14:textId="77777777" w:rsidR="00106489" w:rsidRDefault="00106489" w:rsidP="00D009CF">
            <w:pPr>
              <w:rPr>
                <w:rFonts w:ascii="Arial" w:hAnsi="Arial" w:cs="Arial"/>
                <w:color w:val="000000"/>
                <w:sz w:val="18"/>
                <w:szCs w:val="18"/>
              </w:rPr>
            </w:pPr>
          </w:p>
          <w:p w14:paraId="56A0B320" w14:textId="77777777" w:rsidR="00106489" w:rsidRDefault="00106489" w:rsidP="00D009CF">
            <w:pPr>
              <w:rPr>
                <w:rFonts w:ascii="Arial" w:hAnsi="Arial" w:cs="Arial"/>
                <w:color w:val="000000"/>
                <w:sz w:val="18"/>
                <w:szCs w:val="18"/>
              </w:rPr>
            </w:pPr>
          </w:p>
          <w:p w14:paraId="6E04C03E" w14:textId="77777777" w:rsidR="00106489" w:rsidRDefault="00106489" w:rsidP="00D009CF">
            <w:pPr>
              <w:spacing w:before="225" w:after="225"/>
              <w:jc w:val="both"/>
              <w:rPr>
                <w:rFonts w:ascii="Arial" w:hAnsi="Arial" w:cs="Arial"/>
                <w:b/>
                <w:bCs/>
                <w:color w:val="000000"/>
                <w:sz w:val="18"/>
                <w:szCs w:val="18"/>
              </w:rPr>
            </w:pPr>
            <w:r>
              <w:rPr>
                <w:rFonts w:ascii="Arial" w:hAnsi="Arial" w:cs="Arial"/>
                <w:b/>
                <w:bCs/>
                <w:color w:val="000000"/>
                <w:sz w:val="18"/>
                <w:szCs w:val="18"/>
              </w:rPr>
              <w:t>XII. ZAVAROVANJE ZA DOBRO IZVEDBO POGODBENIH OBVEZNOSTI</w:t>
            </w:r>
          </w:p>
          <w:p w14:paraId="475000C3" w14:textId="77777777" w:rsidR="00106489" w:rsidRDefault="00106489" w:rsidP="00D009CF">
            <w:pPr>
              <w:jc w:val="center"/>
            </w:pPr>
            <w:r>
              <w:rPr>
                <w:rFonts w:ascii="Arial" w:hAnsi="Arial" w:cs="Arial"/>
                <w:b/>
                <w:bCs/>
                <w:color w:val="000000"/>
                <w:sz w:val="18"/>
                <w:szCs w:val="18"/>
              </w:rPr>
              <w:t>18. člen</w:t>
            </w:r>
          </w:p>
          <w:p w14:paraId="633A0497" w14:textId="77777777" w:rsidR="00106489" w:rsidRDefault="00106489" w:rsidP="00D009CF">
            <w:pPr>
              <w:spacing w:before="225" w:after="225"/>
              <w:jc w:val="both"/>
            </w:pPr>
            <w:r>
              <w:rPr>
                <w:rFonts w:ascii="Arial" w:hAnsi="Arial" w:cs="Arial"/>
                <w:color w:val="000000"/>
                <w:sz w:val="18"/>
                <w:szCs w:val="18"/>
              </w:rPr>
              <w:t>ZAVAROVANJE ZA DOBRO IZVEDBO</w:t>
            </w:r>
          </w:p>
          <w:p w14:paraId="43CF0732" w14:textId="77777777" w:rsidR="00106489" w:rsidRDefault="00106489" w:rsidP="00D009CF">
            <w:pPr>
              <w:spacing w:before="225" w:after="225"/>
              <w:jc w:val="both"/>
            </w:pPr>
            <w:r>
              <w:rPr>
                <w:rFonts w:ascii="Arial" w:hAnsi="Arial" w:cs="Arial"/>
                <w:color w:val="000000"/>
                <w:sz w:val="18"/>
                <w:szCs w:val="18"/>
              </w:rPr>
              <w:t>Instrument zavarovanja: _____________</w:t>
            </w:r>
          </w:p>
          <w:p w14:paraId="7853EA0B" w14:textId="77777777" w:rsidR="00106489" w:rsidRDefault="00106489" w:rsidP="00D009CF">
            <w:pPr>
              <w:spacing w:before="225" w:after="225"/>
              <w:jc w:val="both"/>
            </w:pPr>
            <w:r>
              <w:rPr>
                <w:rFonts w:ascii="Arial" w:hAnsi="Arial" w:cs="Arial"/>
                <w:color w:val="000000"/>
                <w:sz w:val="18"/>
                <w:szCs w:val="18"/>
              </w:rPr>
              <w:t>Višina zavarovanja: _____________</w:t>
            </w:r>
          </w:p>
          <w:p w14:paraId="4646A2E1" w14:textId="77777777" w:rsidR="00106489" w:rsidRDefault="00106489" w:rsidP="00D009CF">
            <w:pPr>
              <w:spacing w:before="225" w:after="225"/>
              <w:jc w:val="both"/>
            </w:pPr>
            <w:r>
              <w:rPr>
                <w:rFonts w:ascii="Arial" w:hAnsi="Arial" w:cs="Arial"/>
                <w:color w:val="000000"/>
                <w:sz w:val="18"/>
                <w:szCs w:val="18"/>
              </w:rPr>
              <w:t>Čas veljavnosti: _____________</w:t>
            </w:r>
          </w:p>
          <w:p w14:paraId="1EE36762" w14:textId="77777777" w:rsidR="00106489" w:rsidRDefault="00106489" w:rsidP="00D009C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501E5AF" w14:textId="77777777" w:rsidR="00106489" w:rsidRDefault="00106489" w:rsidP="00D009CF">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obveznosti pogodbe.</w:t>
            </w:r>
          </w:p>
        </w:tc>
      </w:tr>
    </w:tbl>
    <w:p w14:paraId="7EF46A22"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ODSTOP OD POGODBE</w:t>
      </w:r>
    </w:p>
    <w:p w14:paraId="019891DE" w14:textId="77777777" w:rsidR="00106489" w:rsidRDefault="00106489" w:rsidP="0010648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6489" w14:paraId="2758BB26" w14:textId="77777777" w:rsidTr="00D009CF">
        <w:tc>
          <w:tcPr>
            <w:tcW w:w="0" w:type="auto"/>
            <w:tcMar>
              <w:top w:w="0" w:type="auto"/>
              <w:bottom w:w="0" w:type="auto"/>
            </w:tcMar>
          </w:tcPr>
          <w:p w14:paraId="55209A55"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7EBE1E9" w14:textId="61C37A34" w:rsidR="006B1AE3" w:rsidRPr="0077500A" w:rsidRDefault="006B1AE3" w:rsidP="00D009CF">
            <w:pPr>
              <w:spacing w:before="225" w:after="225"/>
              <w:jc w:val="both"/>
              <w:rPr>
                <w:color w:val="000000" w:themeColor="text1"/>
              </w:rPr>
            </w:pPr>
            <w:r w:rsidRPr="0077500A">
              <w:rPr>
                <w:rFonts w:ascii="Arial" w:hAnsi="Arial" w:cs="Arial"/>
                <w:color w:val="000000" w:themeColor="text1"/>
                <w:sz w:val="18"/>
                <w:szCs w:val="18"/>
              </w:rPr>
              <w:t>Če do prekinitve del oziroma do razdrtja pogodbe pride po krivdi dobavitelja, je naročnik poleg povračila nastale škode upravičen tudi do pogodbene kazni v višini 100.000,00 EUR.</w:t>
            </w:r>
          </w:p>
          <w:p w14:paraId="5ECDA0EB" w14:textId="77777777" w:rsidR="00106489" w:rsidRDefault="00106489" w:rsidP="00D009C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6489" w14:paraId="240721F6" w14:textId="77777777" w:rsidTr="00D009CF">
              <w:tc>
                <w:tcPr>
                  <w:tcW w:w="0" w:type="auto"/>
                  <w:tcMar>
                    <w:top w:w="0" w:type="auto"/>
                    <w:bottom w:w="0" w:type="auto"/>
                  </w:tcMar>
                </w:tcPr>
                <w:p w14:paraId="11A34E36" w14:textId="77777777" w:rsidR="00106489" w:rsidRDefault="00106489">
                  <w:pPr>
                    <w:numPr>
                      <w:ilvl w:val="0"/>
                      <w:numId w:val="2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 in</w:t>
                  </w:r>
                </w:p>
                <w:p w14:paraId="40FC243D" w14:textId="77777777" w:rsidR="00106489" w:rsidRPr="00E533E5" w:rsidRDefault="00106489">
                  <w:pPr>
                    <w:numPr>
                      <w:ilvl w:val="0"/>
                      <w:numId w:val="26"/>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dobavo.</w:t>
                  </w:r>
                </w:p>
              </w:tc>
            </w:tr>
          </w:tbl>
          <w:p w14:paraId="0641C997" w14:textId="77777777" w:rsidR="00106489" w:rsidRDefault="00106489" w:rsidP="00D009C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6489" w14:paraId="3167AB25" w14:textId="77777777" w:rsidTr="00D009CF">
              <w:tc>
                <w:tcPr>
                  <w:tcW w:w="0" w:type="auto"/>
                  <w:tcMar>
                    <w:top w:w="0" w:type="auto"/>
                    <w:bottom w:w="0" w:type="auto"/>
                  </w:tcMar>
                </w:tcPr>
                <w:p w14:paraId="24DF50CB"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2B324C"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2354A13"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14F8495D" w14:textId="77777777" w:rsidR="00106489" w:rsidRDefault="00106489" w:rsidP="00D009CF">
            <w:pPr>
              <w:spacing w:before="225" w:after="225"/>
              <w:jc w:val="both"/>
            </w:pPr>
            <w:r>
              <w:rPr>
                <w:rFonts w:ascii="Arial" w:hAnsi="Arial" w:cs="Arial"/>
                <w:color w:val="000000"/>
                <w:sz w:val="18"/>
                <w:szCs w:val="18"/>
              </w:rPr>
              <w:t>Odstop od pogodbe učinkuje z dnem, ko dobavitelj prejme pisno izjavo naročnika o odstopu.</w:t>
            </w:r>
          </w:p>
          <w:p w14:paraId="14233FF1" w14:textId="13C673C8" w:rsidR="00444E1D" w:rsidRPr="0077500A" w:rsidRDefault="00106489" w:rsidP="00D009CF">
            <w:pPr>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tc>
      </w:tr>
    </w:tbl>
    <w:p w14:paraId="121055EF" w14:textId="77777777" w:rsidR="00106489" w:rsidRDefault="00106489" w:rsidP="00106489">
      <w:pPr>
        <w:spacing w:after="0" w:line="240" w:lineRule="auto"/>
        <w:jc w:val="center"/>
        <w:rPr>
          <w:rFonts w:ascii="Arial" w:hAnsi="Arial" w:cs="Arial"/>
          <w:b/>
          <w:bCs/>
          <w:color w:val="000000"/>
          <w:sz w:val="18"/>
          <w:szCs w:val="18"/>
        </w:rPr>
      </w:pPr>
    </w:p>
    <w:p w14:paraId="17BD5CFC" w14:textId="77777777" w:rsidR="00106489" w:rsidRDefault="00106489" w:rsidP="00106489">
      <w:pPr>
        <w:spacing w:before="225" w:after="225" w:line="240" w:lineRule="auto"/>
        <w:jc w:val="both"/>
      </w:pPr>
      <w:r>
        <w:rPr>
          <w:rFonts w:ascii="Arial" w:hAnsi="Arial" w:cs="Arial"/>
          <w:b/>
          <w:bCs/>
          <w:color w:val="000000"/>
          <w:sz w:val="18"/>
          <w:szCs w:val="18"/>
        </w:rPr>
        <w:t>XIV. SOCIALNA KLAVZULA IN RAZVEZNI POGOJ</w:t>
      </w:r>
    </w:p>
    <w:p w14:paraId="56A4FB00" w14:textId="77777777" w:rsidR="00106489" w:rsidRDefault="00106489" w:rsidP="0010648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6489" w14:paraId="711646AC" w14:textId="77777777" w:rsidTr="00D009CF">
        <w:tc>
          <w:tcPr>
            <w:tcW w:w="0" w:type="auto"/>
            <w:tcMar>
              <w:top w:w="0" w:type="auto"/>
              <w:bottom w:w="0" w:type="auto"/>
            </w:tcMar>
          </w:tcPr>
          <w:p w14:paraId="41530FE5" w14:textId="77777777" w:rsidR="0077500A" w:rsidRDefault="0077500A" w:rsidP="0077500A">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2A959DBB" w14:textId="77777777" w:rsidR="0077500A" w:rsidRDefault="0077500A" w:rsidP="0077500A">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w:t>
            </w:r>
            <w:r w:rsidRPr="00FB0D17">
              <w:rPr>
                <w:rFonts w:ascii="Arial" w:hAnsi="Arial" w:cs="Arial"/>
                <w:color w:val="000000"/>
                <w:sz w:val="18"/>
                <w:szCs w:val="18"/>
              </w:rPr>
              <w:lastRenderedPageBreak/>
              <w:t xml:space="preserve">časovno zamudo in pod pogojem, da naročnik izvajalca najkasneje v 20 dneh od seznanitve s kršitvijo obvesti, da se pogodba ne razveže. </w:t>
            </w:r>
          </w:p>
          <w:p w14:paraId="5E189B9A" w14:textId="48D0EB18" w:rsidR="00106489" w:rsidRDefault="0077500A" w:rsidP="0077500A">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EA22B9E" w14:textId="77777777" w:rsidR="00106489" w:rsidRDefault="00106489" w:rsidP="00106489">
      <w:pPr>
        <w:spacing w:before="225" w:after="225" w:line="240" w:lineRule="auto"/>
        <w:jc w:val="both"/>
      </w:pPr>
      <w:r>
        <w:rPr>
          <w:rFonts w:ascii="Arial" w:hAnsi="Arial" w:cs="Arial"/>
          <w:b/>
          <w:bCs/>
          <w:color w:val="000000"/>
          <w:sz w:val="18"/>
          <w:szCs w:val="18"/>
        </w:rPr>
        <w:t>X. REVIZIJSKA SLED</w:t>
      </w:r>
    </w:p>
    <w:p w14:paraId="2E704569" w14:textId="77777777" w:rsidR="00106489" w:rsidRDefault="00106489" w:rsidP="0010648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6489" w14:paraId="1B19F3B0" w14:textId="77777777" w:rsidTr="00D009CF">
        <w:tc>
          <w:tcPr>
            <w:tcW w:w="0" w:type="auto"/>
            <w:tcMar>
              <w:top w:w="0" w:type="auto"/>
              <w:bottom w:w="0" w:type="auto"/>
            </w:tcMar>
          </w:tcPr>
          <w:p w14:paraId="24238E1C" w14:textId="77777777" w:rsidR="00106489" w:rsidRDefault="00106489" w:rsidP="00D009C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30F8E29" w14:textId="77777777" w:rsidR="00106489" w:rsidRDefault="00106489" w:rsidP="00D009C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6CD6109" w14:textId="77777777" w:rsidR="00106489" w:rsidRDefault="00106489" w:rsidP="00D009CF">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0105B36" w14:textId="77777777" w:rsidR="00106489" w:rsidRDefault="00106489" w:rsidP="00D009C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87CEEB" w14:textId="77777777" w:rsidR="00106489" w:rsidRDefault="00106489" w:rsidP="00D009C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DA66EB8" w14:textId="77777777" w:rsidR="00106489" w:rsidRDefault="00106489" w:rsidP="00106489">
      <w:pPr>
        <w:spacing w:before="225" w:after="225" w:line="240" w:lineRule="auto"/>
        <w:jc w:val="both"/>
      </w:pPr>
      <w:r>
        <w:rPr>
          <w:rFonts w:ascii="Arial" w:hAnsi="Arial" w:cs="Arial"/>
          <w:b/>
          <w:bCs/>
          <w:color w:val="000000"/>
          <w:sz w:val="18"/>
          <w:szCs w:val="18"/>
        </w:rPr>
        <w:t>XI. PROTIKORUPCIJSKA KLAVZULA</w:t>
      </w:r>
    </w:p>
    <w:p w14:paraId="04F26323" w14:textId="77777777" w:rsidR="00106489" w:rsidRDefault="00106489" w:rsidP="0010648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6489" w14:paraId="1FC2DF46" w14:textId="77777777" w:rsidTr="00D009CF">
        <w:tc>
          <w:tcPr>
            <w:tcW w:w="0" w:type="auto"/>
            <w:tcMar>
              <w:top w:w="0" w:type="auto"/>
              <w:bottom w:w="0" w:type="auto"/>
            </w:tcMar>
          </w:tcPr>
          <w:p w14:paraId="61D1E478" w14:textId="77777777" w:rsidR="00106489" w:rsidRDefault="00106489" w:rsidP="00D009C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06489" w14:paraId="33145C43" w14:textId="77777777" w:rsidTr="00D009CF">
              <w:tc>
                <w:tcPr>
                  <w:tcW w:w="0" w:type="auto"/>
                  <w:tcMar>
                    <w:top w:w="0" w:type="auto"/>
                    <w:bottom w:w="0" w:type="auto"/>
                  </w:tcMar>
                </w:tcPr>
                <w:p w14:paraId="4C36B69F"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A08C23C"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D1054C8"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6916675"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F24544D" w14:textId="77777777" w:rsidR="00106489" w:rsidRDefault="00106489" w:rsidP="00D009CF">
            <w:pPr>
              <w:spacing w:before="225" w:after="225"/>
              <w:jc w:val="both"/>
            </w:pPr>
            <w:r>
              <w:rPr>
                <w:rFonts w:ascii="Arial" w:hAnsi="Arial" w:cs="Arial"/>
                <w:color w:val="000000"/>
                <w:sz w:val="18"/>
                <w:szCs w:val="18"/>
              </w:rPr>
              <w:t>je pogodba nična.</w:t>
            </w:r>
          </w:p>
        </w:tc>
      </w:tr>
    </w:tbl>
    <w:p w14:paraId="11FC36FB" w14:textId="77777777" w:rsidR="00106489" w:rsidRDefault="00106489" w:rsidP="00106489">
      <w:pPr>
        <w:spacing w:before="225" w:after="225" w:line="240" w:lineRule="auto"/>
        <w:jc w:val="both"/>
      </w:pPr>
      <w:r>
        <w:rPr>
          <w:rFonts w:ascii="Arial" w:hAnsi="Arial" w:cs="Arial"/>
          <w:b/>
          <w:bCs/>
          <w:color w:val="000000"/>
          <w:sz w:val="18"/>
          <w:szCs w:val="18"/>
        </w:rPr>
        <w:t>XII. REŠEVANJE SPOROV</w:t>
      </w:r>
    </w:p>
    <w:p w14:paraId="13D5F7A7" w14:textId="77777777" w:rsidR="00106489" w:rsidRDefault="00106489" w:rsidP="0010648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6489" w14:paraId="68185771" w14:textId="77777777" w:rsidTr="00D009CF">
        <w:tc>
          <w:tcPr>
            <w:tcW w:w="0" w:type="auto"/>
            <w:tcMar>
              <w:top w:w="0" w:type="auto"/>
              <w:bottom w:w="0" w:type="auto"/>
            </w:tcMar>
          </w:tcPr>
          <w:p w14:paraId="128A8B8D" w14:textId="77777777" w:rsidR="00106489" w:rsidRDefault="00106489" w:rsidP="00D009C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DF853D"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KONČNE DOLOČBE</w:t>
      </w:r>
    </w:p>
    <w:p w14:paraId="020719F4" w14:textId="77777777" w:rsidR="00106489" w:rsidRDefault="00106489" w:rsidP="0010648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06489" w14:paraId="13FC0E0C" w14:textId="77777777" w:rsidTr="00D009CF">
        <w:tc>
          <w:tcPr>
            <w:tcW w:w="0" w:type="auto"/>
            <w:tcMar>
              <w:top w:w="0" w:type="auto"/>
              <w:bottom w:w="0" w:type="auto"/>
            </w:tcMar>
          </w:tcPr>
          <w:p w14:paraId="657B603C" w14:textId="77777777" w:rsidR="00106489" w:rsidRDefault="00106489" w:rsidP="00D009C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A000A6D"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 pogodbe, pridobi status stranke novi subjekt le v primeru, če naročnik s tem soglaša, razen v primeru univerzalnega pravnega nasledstva. Enako velja tudi v primeru stečaja ali prisilne poravnave.</w:t>
            </w:r>
          </w:p>
          <w:p w14:paraId="4927B949" w14:textId="77777777" w:rsidR="003963CB" w:rsidRDefault="003963CB" w:rsidP="00D009CF">
            <w:pPr>
              <w:spacing w:before="225" w:after="225"/>
              <w:jc w:val="both"/>
            </w:pPr>
          </w:p>
        </w:tc>
      </w:tr>
    </w:tbl>
    <w:p w14:paraId="480226D7" w14:textId="77777777" w:rsidR="00106489" w:rsidRDefault="00106489" w:rsidP="0010648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06489" w14:paraId="2369E8E2" w14:textId="77777777" w:rsidTr="00D009CF">
        <w:tc>
          <w:tcPr>
            <w:tcW w:w="0" w:type="auto"/>
            <w:tcMar>
              <w:top w:w="0" w:type="auto"/>
              <w:bottom w:w="0" w:type="auto"/>
            </w:tcMar>
          </w:tcPr>
          <w:p w14:paraId="1598D682" w14:textId="77777777" w:rsidR="00106489" w:rsidRDefault="00106489" w:rsidP="00D009C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3117EDA9" w14:textId="43E6DB12" w:rsidR="00106489" w:rsidRDefault="003963CB" w:rsidP="00106489">
      <w:pPr>
        <w:spacing w:before="975" w:after="225" w:line="240" w:lineRule="auto"/>
        <w:jc w:val="both"/>
        <w:rPr>
          <w:rFonts w:ascii="Arial" w:hAnsi="Arial" w:cs="Arial"/>
          <w:color w:val="000000"/>
          <w:sz w:val="18"/>
          <w:szCs w:val="18"/>
        </w:rPr>
      </w:pPr>
      <w:r>
        <w:rPr>
          <w:rFonts w:ascii="Arial" w:hAnsi="Arial" w:cs="Arial"/>
          <w:color w:val="000000"/>
          <w:sz w:val="18"/>
          <w:szCs w:val="18"/>
        </w:rPr>
        <w:t>Številka:</w:t>
      </w:r>
    </w:p>
    <w:p w14:paraId="65741326" w14:textId="52C73DD4" w:rsidR="003963CB" w:rsidRDefault="003963CB" w:rsidP="003963CB">
      <w:pPr>
        <w:spacing w:after="0" w:line="240" w:lineRule="auto"/>
        <w:jc w:val="both"/>
        <w:rPr>
          <w:rFonts w:ascii="Arial" w:hAnsi="Arial" w:cs="Arial"/>
          <w:color w:val="000000"/>
          <w:sz w:val="18"/>
          <w:szCs w:val="18"/>
        </w:rPr>
      </w:pPr>
      <w:r>
        <w:rPr>
          <w:rFonts w:ascii="Arial" w:hAnsi="Arial" w:cs="Arial"/>
          <w:color w:val="000000"/>
          <w:sz w:val="18"/>
          <w:szCs w:val="18"/>
        </w:rPr>
        <w:t>Datum:</w:t>
      </w:r>
    </w:p>
    <w:p w14:paraId="34A7DEB6" w14:textId="43E7F1C4" w:rsidR="003963CB" w:rsidRDefault="003963CB" w:rsidP="00106489">
      <w:pPr>
        <w:spacing w:before="975" w:after="225" w:line="240" w:lineRule="auto"/>
        <w:jc w:val="both"/>
      </w:pPr>
      <w:r>
        <w:rPr>
          <w:rFonts w:ascii="Arial" w:hAnsi="Arial" w:cs="Arial"/>
          <w:color w:val="000000"/>
          <w:sz w:val="18"/>
          <w:szCs w:val="18"/>
        </w:rPr>
        <w:t>NAROČNIK</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DOBAVITELJ</w:t>
      </w:r>
    </w:p>
    <w:p w14:paraId="2ED9014C" w14:textId="77777777" w:rsidR="00106489" w:rsidRDefault="00106489" w:rsidP="00106489">
      <w:pPr>
        <w:spacing w:before="225" w:after="225" w:line="240" w:lineRule="auto"/>
        <w:jc w:val="both"/>
        <w:rPr>
          <w:rFonts w:ascii="Arial" w:hAnsi="Arial" w:cs="Arial"/>
          <w:b/>
          <w:bCs/>
          <w:color w:val="000000"/>
          <w:sz w:val="18"/>
          <w:szCs w:val="18"/>
        </w:rPr>
      </w:pPr>
    </w:p>
    <w:p w14:paraId="3C4A1A12" w14:textId="6D0CAF30" w:rsidR="00465B00" w:rsidRDefault="00465B00" w:rsidP="00106489">
      <w:pPr>
        <w:spacing w:before="225" w:after="225" w:line="240" w:lineRule="auto"/>
        <w:jc w:val="both"/>
      </w:pPr>
    </w:p>
    <w:sectPr w:rsidR="00465B0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B13C4" w14:textId="77777777" w:rsidR="00286031" w:rsidRDefault="00286031" w:rsidP="006975C6">
      <w:pPr>
        <w:spacing w:after="0" w:line="240" w:lineRule="auto"/>
      </w:pPr>
      <w:r>
        <w:separator/>
      </w:r>
    </w:p>
  </w:endnote>
  <w:endnote w:type="continuationSeparator" w:id="0">
    <w:p w14:paraId="3DCE72E2" w14:textId="77777777" w:rsidR="00286031" w:rsidRDefault="0028603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1C0DC" w14:textId="77777777" w:rsidR="00D05E37" w:rsidRDefault="00D05E37" w:rsidP="00D05E37">
    <w:pPr>
      <w:pStyle w:val="Footer"/>
      <w:shd w:val="clear" w:color="auto" w:fill="FFFFFF" w:themeFill="background1"/>
      <w:ind w:left="7513"/>
      <w:jc w:val="center"/>
      <w:rPr>
        <w:rFonts w:ascii="Arial" w:hAnsi="Arial" w:cs="Arial"/>
        <w:sz w:val="18"/>
        <w:szCs w:val="18"/>
      </w:rPr>
    </w:pPr>
  </w:p>
  <w:p w14:paraId="2410737E" w14:textId="77777777" w:rsidR="00D05E37" w:rsidRPr="003D28FF" w:rsidRDefault="00000000" w:rsidP="00D05E3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D05E37" w:rsidRPr="003D28FF">
          <w:rPr>
            <w:rFonts w:ascii="Arial" w:hAnsi="Arial" w:cs="Arial"/>
            <w:sz w:val="18"/>
            <w:szCs w:val="18"/>
          </w:rPr>
          <w:fldChar w:fldCharType="begin"/>
        </w:r>
        <w:r w:rsidR="00D05E37" w:rsidRPr="003D28FF">
          <w:rPr>
            <w:rFonts w:ascii="Arial" w:hAnsi="Arial" w:cs="Arial"/>
            <w:sz w:val="18"/>
            <w:szCs w:val="18"/>
          </w:rPr>
          <w:instrText xml:space="preserve"> PAGE   \* MERGEFORMAT </w:instrText>
        </w:r>
        <w:r w:rsidR="00D05E37" w:rsidRPr="003D28FF">
          <w:rPr>
            <w:rFonts w:ascii="Arial" w:hAnsi="Arial" w:cs="Arial"/>
            <w:sz w:val="18"/>
            <w:szCs w:val="18"/>
          </w:rPr>
          <w:fldChar w:fldCharType="separate"/>
        </w:r>
        <w:r w:rsidR="00D05E37">
          <w:rPr>
            <w:rFonts w:ascii="Arial" w:hAnsi="Arial" w:cs="Arial"/>
            <w:sz w:val="18"/>
            <w:szCs w:val="18"/>
          </w:rPr>
          <w:t>2</w:t>
        </w:r>
        <w:r w:rsidR="00D05E37" w:rsidRPr="003D28FF">
          <w:rPr>
            <w:rFonts w:ascii="Arial" w:hAnsi="Arial" w:cs="Arial"/>
            <w:noProof/>
            <w:sz w:val="18"/>
            <w:szCs w:val="18"/>
          </w:rPr>
          <w:fldChar w:fldCharType="end"/>
        </w:r>
      </w:sdtContent>
    </w:sdt>
  </w:p>
  <w:p w14:paraId="262B6BC3" w14:textId="77777777" w:rsidR="00D05E37" w:rsidRDefault="00D05E37" w:rsidP="00D05E37">
    <w:pPr>
      <w:pStyle w:val="Footer"/>
      <w:jc w:val="center"/>
      <w:rPr>
        <w:rFonts w:ascii="Arial" w:hAnsi="Arial" w:cs="Arial"/>
        <w:sz w:val="18"/>
        <w:szCs w:val="18"/>
      </w:rPr>
    </w:pPr>
    <w:r>
      <w:rPr>
        <w:rFonts w:ascii="Arial" w:hAnsi="Arial" w:cs="Arial"/>
        <w:sz w:val="18"/>
        <w:szCs w:val="18"/>
      </w:rPr>
      <w:t>RAZPISNA DOKUMENTACIJA</w:t>
    </w:r>
  </w:p>
  <w:p w14:paraId="6AD1E5A7" w14:textId="77777777" w:rsidR="00D05E37" w:rsidRDefault="00D05E37" w:rsidP="00D05E37">
    <w:pPr>
      <w:pStyle w:val="Footer"/>
      <w:jc w:val="center"/>
      <w:rPr>
        <w:rFonts w:ascii="Arial" w:hAnsi="Arial" w:cs="Arial"/>
        <w:sz w:val="18"/>
        <w:szCs w:val="18"/>
      </w:rPr>
    </w:pPr>
  </w:p>
  <w:p w14:paraId="7DCC5082" w14:textId="333E227E" w:rsidR="008D5BA6" w:rsidRPr="00D05E37" w:rsidRDefault="00D05E37" w:rsidP="00D05E37">
    <w:pPr>
      <w:pStyle w:val="Footer"/>
      <w:jc w:val="center"/>
      <w:rPr>
        <w:rFonts w:ascii="Arial" w:hAnsi="Arial" w:cs="Arial"/>
        <w:b/>
        <w:bCs/>
        <w:sz w:val="18"/>
        <w:szCs w:val="18"/>
      </w:rPr>
    </w:pPr>
    <w:r w:rsidRPr="00D05E37">
      <w:rPr>
        <w:rFonts w:ascii="Arial" w:hAnsi="Arial" w:cs="Arial"/>
        <w:b/>
        <w:bCs/>
        <w:sz w:val="18"/>
        <w:szCs w:val="18"/>
      </w:rPr>
      <w:t>Nakup in dobava posipnih materialov za potrebe KPL d.o.o. za leto 2023 /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811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80E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2EC9"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1AAA"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81F9"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B3D0"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0F7E"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3B4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98974" w14:textId="77777777" w:rsidR="00286031" w:rsidRDefault="00286031" w:rsidP="006975C6">
      <w:pPr>
        <w:spacing w:after="0" w:line="240" w:lineRule="auto"/>
      </w:pPr>
      <w:r>
        <w:separator/>
      </w:r>
    </w:p>
  </w:footnote>
  <w:footnote w:type="continuationSeparator" w:id="0">
    <w:p w14:paraId="45C20A71" w14:textId="77777777" w:rsidR="00286031" w:rsidRDefault="0028603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6"/>
      <w:gridCol w:w="3265"/>
      <w:gridCol w:w="4209"/>
    </w:tblGrid>
    <w:tr w:rsidR="00AC6B63" w:rsidRPr="006F1DA5" w14:paraId="22A05555" w14:textId="77777777" w:rsidTr="00D009CF">
      <w:trPr>
        <w:trHeight w:val="1268"/>
      </w:trPr>
      <w:tc>
        <w:tcPr>
          <w:tcW w:w="1668" w:type="dxa"/>
        </w:tcPr>
        <w:p w14:paraId="4BD261EB" w14:textId="77777777" w:rsidR="00AC6B63" w:rsidRPr="006F1DA5" w:rsidRDefault="00AC6B63" w:rsidP="00AC6B6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37E03096" wp14:editId="2EB4CAED">
                <wp:simplePos x="0" y="0"/>
                <wp:positionH relativeFrom="page">
                  <wp:posOffset>4686</wp:posOffset>
                </wp:positionH>
                <wp:positionV relativeFrom="paragraph">
                  <wp:posOffset>45368</wp:posOffset>
                </wp:positionV>
                <wp:extent cx="990000" cy="473207"/>
                <wp:effectExtent l="0" t="0" r="635" b="0"/>
                <wp:wrapNone/>
                <wp:docPr id="6" name="Picture 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990000" cy="47320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03642A" w14:textId="77777777" w:rsidR="00AC6B63" w:rsidRPr="006F1DA5" w:rsidRDefault="00AC6B63" w:rsidP="00AC6B63">
          <w:pPr>
            <w:pStyle w:val="Header"/>
            <w:rPr>
              <w:rFonts w:ascii="Arial" w:hAnsi="Arial" w:cs="Arial"/>
              <w:b/>
              <w:color w:val="000000" w:themeColor="text1"/>
              <w:sz w:val="18"/>
              <w:szCs w:val="18"/>
            </w:rPr>
          </w:pPr>
          <w:r w:rsidRPr="006F1DA5">
            <w:rPr>
              <w:rFonts w:ascii="Arial" w:hAnsi="Arial" w:cs="Arial"/>
              <w:b/>
              <w:color w:val="000000" w:themeColor="text1"/>
              <w:sz w:val="18"/>
              <w:szCs w:val="18"/>
            </w:rPr>
            <w:t>KPL d.o.o.</w:t>
          </w:r>
        </w:p>
        <w:p w14:paraId="5A2684DC"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Tbilisijska ulica 61</w:t>
          </w:r>
        </w:p>
        <w:p w14:paraId="12C3D174"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7D470755"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http://www.kpl.si</w:t>
          </w:r>
        </w:p>
        <w:p w14:paraId="28F150ED" w14:textId="77777777" w:rsidR="00AC6B63" w:rsidRPr="006F1DA5" w:rsidRDefault="00AC6B63" w:rsidP="00AC6B63">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marketing</w:t>
          </w:r>
          <w:r w:rsidRPr="006F1DA5">
            <w:rPr>
              <w:rFonts w:ascii="Arial" w:hAnsi="Arial" w:cs="Arial"/>
              <w:color w:val="000000" w:themeColor="text1"/>
              <w:sz w:val="16"/>
              <w:szCs w:val="16"/>
            </w:rPr>
            <w:t>@kpl.si</w:t>
          </w:r>
        </w:p>
      </w:tc>
      <w:tc>
        <w:tcPr>
          <w:tcW w:w="4209" w:type="dxa"/>
        </w:tcPr>
        <w:p w14:paraId="4CBA501D" w14:textId="77777777" w:rsidR="00AC6B63" w:rsidRPr="006F1DA5" w:rsidRDefault="00AC6B63" w:rsidP="00AC6B63">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8D9B72B" wp14:editId="0354DAF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226D870" w14:textId="77777777" w:rsidR="008D5BA6" w:rsidRPr="00AC6B63" w:rsidRDefault="008D5BA6" w:rsidP="00AC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DEB2658"/>
    <w:multiLevelType w:val="hybridMultilevel"/>
    <w:tmpl w:val="8ABA79DA"/>
    <w:lvl w:ilvl="0" w:tplc="F1B8BF24">
      <w:start w:val="1"/>
      <w:numFmt w:val="upperRoman"/>
      <w:lvlText w:val="%1."/>
      <w:lvlJc w:val="left"/>
      <w:pPr>
        <w:ind w:left="720" w:hanging="360"/>
      </w:pPr>
      <w:rPr>
        <w:rFonts w:ascii="Arial" w:hAnsi="Arial" w:cs="Arial" w:hint="default"/>
        <w:b/>
        <w:bCs/>
        <w:sz w:val="18"/>
        <w:szCs w:val="18"/>
      </w:rPr>
    </w:lvl>
    <w:lvl w:ilvl="1" w:tplc="ABDEFAA2">
      <w:start w:val="1"/>
      <w:numFmt w:val="upperRoman"/>
      <w:lvlText w:val="%2."/>
      <w:lvlJc w:val="left"/>
      <w:pPr>
        <w:ind w:left="1440" w:hanging="360"/>
      </w:pPr>
    </w:lvl>
    <w:lvl w:ilvl="2" w:tplc="A7F01EBA">
      <w:start w:val="1"/>
      <w:numFmt w:val="upperRoman"/>
      <w:lvlText w:val="%3."/>
      <w:lvlJc w:val="left"/>
      <w:pPr>
        <w:ind w:left="2160" w:hanging="360"/>
      </w:pPr>
    </w:lvl>
    <w:lvl w:ilvl="3" w:tplc="1D940210">
      <w:start w:val="1"/>
      <w:numFmt w:val="upperRoman"/>
      <w:lvlText w:val="%4."/>
      <w:lvlJc w:val="left"/>
      <w:pPr>
        <w:ind w:left="2880" w:hanging="360"/>
      </w:pPr>
    </w:lvl>
    <w:lvl w:ilvl="4" w:tplc="9E20BD1C">
      <w:start w:val="1"/>
      <w:numFmt w:val="upperRoman"/>
      <w:lvlText w:val="%5."/>
      <w:lvlJc w:val="left"/>
      <w:pPr>
        <w:ind w:left="3600" w:hanging="360"/>
      </w:pPr>
    </w:lvl>
    <w:lvl w:ilvl="5" w:tplc="931AC28A">
      <w:start w:val="1"/>
      <w:numFmt w:val="upperRoman"/>
      <w:lvlText w:val="%6."/>
      <w:lvlJc w:val="left"/>
      <w:pPr>
        <w:ind w:left="4320" w:hanging="360"/>
      </w:pPr>
    </w:lvl>
    <w:lvl w:ilvl="6" w:tplc="D7AEA7AE">
      <w:start w:val="1"/>
      <w:numFmt w:val="upperRoman"/>
      <w:lvlText w:val="%7."/>
      <w:lvlJc w:val="left"/>
      <w:pPr>
        <w:ind w:left="5040" w:hanging="360"/>
      </w:pPr>
    </w:lvl>
    <w:lvl w:ilvl="7" w:tplc="54384A62">
      <w:start w:val="1"/>
      <w:numFmt w:val="upperRoman"/>
      <w:lvlText w:val="%8."/>
      <w:lvlJc w:val="left"/>
      <w:pPr>
        <w:ind w:left="5760" w:hanging="360"/>
      </w:pPr>
    </w:lvl>
    <w:lvl w:ilvl="8" w:tplc="0588834E">
      <w:start w:val="1"/>
      <w:numFmt w:val="upperRoman"/>
      <w:lvlText w:val="%9."/>
      <w:lvlJc w:val="left"/>
      <w:pPr>
        <w:ind w:left="6480" w:hanging="360"/>
      </w:pPr>
    </w:lvl>
  </w:abstractNum>
  <w:abstractNum w:abstractNumId="2" w15:restartNumberingAfterBreak="0">
    <w:nsid w:val="12F20BB4"/>
    <w:multiLevelType w:val="hybridMultilevel"/>
    <w:tmpl w:val="EBBE610A"/>
    <w:lvl w:ilvl="0" w:tplc="3D94E83E">
      <w:start w:val="1"/>
      <w:numFmt w:val="bullet"/>
      <w:lvlText w:val=""/>
      <w:lvlJc w:val="left"/>
      <w:pPr>
        <w:ind w:left="720" w:hanging="360"/>
      </w:pPr>
      <w:rPr>
        <w:rFonts w:ascii="Symbol" w:hAnsi="Symbol" w:cs="Symbol" w:hint="default"/>
        <w:sz w:val="18"/>
        <w:szCs w:val="18"/>
      </w:rPr>
    </w:lvl>
    <w:lvl w:ilvl="1" w:tplc="D00E5C84">
      <w:start w:val="1"/>
      <w:numFmt w:val="bullet"/>
      <w:lvlText w:val="o"/>
      <w:lvlJc w:val="left"/>
      <w:pPr>
        <w:ind w:left="1440" w:hanging="360"/>
      </w:pPr>
      <w:rPr>
        <w:rFonts w:ascii="Courier New" w:hAnsi="Courier New" w:cs="Courier New" w:hint="default"/>
      </w:rPr>
    </w:lvl>
    <w:lvl w:ilvl="2" w:tplc="985A302E">
      <w:start w:val="1"/>
      <w:numFmt w:val="bullet"/>
      <w:lvlText w:val=""/>
      <w:lvlJc w:val="left"/>
      <w:pPr>
        <w:ind w:left="2160" w:hanging="360"/>
      </w:pPr>
      <w:rPr>
        <w:rFonts w:ascii="Wingdings" w:hAnsi="Wingdings" w:cs="Wingdings" w:hint="default"/>
      </w:rPr>
    </w:lvl>
    <w:lvl w:ilvl="3" w:tplc="E53CD910">
      <w:start w:val="1"/>
      <w:numFmt w:val="bullet"/>
      <w:lvlText w:val=""/>
      <w:lvlJc w:val="left"/>
      <w:pPr>
        <w:ind w:left="2880" w:hanging="360"/>
      </w:pPr>
      <w:rPr>
        <w:rFonts w:ascii="Symbol" w:hAnsi="Symbol" w:cs="Symbol" w:hint="default"/>
      </w:rPr>
    </w:lvl>
    <w:lvl w:ilvl="4" w:tplc="E084D34A">
      <w:start w:val="1"/>
      <w:numFmt w:val="bullet"/>
      <w:lvlText w:val="o"/>
      <w:lvlJc w:val="left"/>
      <w:pPr>
        <w:ind w:left="3600" w:hanging="360"/>
      </w:pPr>
      <w:rPr>
        <w:rFonts w:ascii="Courier New" w:hAnsi="Courier New" w:cs="Courier New" w:hint="default"/>
      </w:rPr>
    </w:lvl>
    <w:lvl w:ilvl="5" w:tplc="37B47B5A">
      <w:start w:val="1"/>
      <w:numFmt w:val="bullet"/>
      <w:lvlText w:val=""/>
      <w:lvlJc w:val="left"/>
      <w:pPr>
        <w:ind w:left="4320" w:hanging="360"/>
      </w:pPr>
      <w:rPr>
        <w:rFonts w:ascii="Wingdings" w:hAnsi="Wingdings" w:cs="Wingdings" w:hint="default"/>
      </w:rPr>
    </w:lvl>
    <w:lvl w:ilvl="6" w:tplc="91167206">
      <w:start w:val="1"/>
      <w:numFmt w:val="bullet"/>
      <w:lvlText w:val=""/>
      <w:lvlJc w:val="left"/>
      <w:pPr>
        <w:ind w:left="5040" w:hanging="360"/>
      </w:pPr>
      <w:rPr>
        <w:rFonts w:ascii="Symbol" w:hAnsi="Symbol" w:cs="Symbol" w:hint="default"/>
      </w:rPr>
    </w:lvl>
    <w:lvl w:ilvl="7" w:tplc="DF148FB2">
      <w:start w:val="1"/>
      <w:numFmt w:val="bullet"/>
      <w:lvlText w:val="o"/>
      <w:lvlJc w:val="left"/>
      <w:pPr>
        <w:ind w:left="5760" w:hanging="360"/>
      </w:pPr>
      <w:rPr>
        <w:rFonts w:ascii="Courier New" w:hAnsi="Courier New" w:cs="Courier New" w:hint="default"/>
      </w:rPr>
    </w:lvl>
    <w:lvl w:ilvl="8" w:tplc="348C6F7C">
      <w:start w:val="1"/>
      <w:numFmt w:val="bullet"/>
      <w:lvlText w:val=""/>
      <w:lvlJc w:val="left"/>
      <w:pPr>
        <w:ind w:left="6480" w:hanging="360"/>
      </w:pPr>
      <w:rPr>
        <w:rFonts w:ascii="Wingdings" w:hAnsi="Wingdings" w:cs="Wingdings" w:hint="default"/>
      </w:rPr>
    </w:lvl>
  </w:abstractNum>
  <w:abstractNum w:abstractNumId="3" w15:restartNumberingAfterBreak="0">
    <w:nsid w:val="14E128E5"/>
    <w:multiLevelType w:val="hybridMultilevel"/>
    <w:tmpl w:val="4BB82FA0"/>
    <w:lvl w:ilvl="0" w:tplc="603407CA">
      <w:start w:val="1"/>
      <w:numFmt w:val="bullet"/>
      <w:lvlText w:val=""/>
      <w:lvlJc w:val="left"/>
      <w:pPr>
        <w:ind w:left="720" w:hanging="360"/>
      </w:pPr>
      <w:rPr>
        <w:rFonts w:ascii="Symbol" w:hAnsi="Symbol" w:cs="Symbol" w:hint="default"/>
        <w:sz w:val="18"/>
        <w:szCs w:val="18"/>
      </w:rPr>
    </w:lvl>
    <w:lvl w:ilvl="1" w:tplc="54FE24D2">
      <w:start w:val="1"/>
      <w:numFmt w:val="bullet"/>
      <w:lvlText w:val="o"/>
      <w:lvlJc w:val="left"/>
      <w:pPr>
        <w:ind w:left="1440" w:hanging="360"/>
      </w:pPr>
      <w:rPr>
        <w:rFonts w:ascii="Courier New" w:hAnsi="Courier New" w:cs="Courier New" w:hint="default"/>
      </w:rPr>
    </w:lvl>
    <w:lvl w:ilvl="2" w:tplc="FFDA0B1E">
      <w:start w:val="1"/>
      <w:numFmt w:val="bullet"/>
      <w:lvlText w:val=""/>
      <w:lvlJc w:val="left"/>
      <w:pPr>
        <w:ind w:left="2160" w:hanging="360"/>
      </w:pPr>
      <w:rPr>
        <w:rFonts w:ascii="Wingdings" w:hAnsi="Wingdings" w:cs="Wingdings" w:hint="default"/>
      </w:rPr>
    </w:lvl>
    <w:lvl w:ilvl="3" w:tplc="E7C4D298">
      <w:start w:val="1"/>
      <w:numFmt w:val="bullet"/>
      <w:lvlText w:val=""/>
      <w:lvlJc w:val="left"/>
      <w:pPr>
        <w:ind w:left="2880" w:hanging="360"/>
      </w:pPr>
      <w:rPr>
        <w:rFonts w:ascii="Symbol" w:hAnsi="Symbol" w:cs="Symbol" w:hint="default"/>
      </w:rPr>
    </w:lvl>
    <w:lvl w:ilvl="4" w:tplc="AC5499BE">
      <w:start w:val="1"/>
      <w:numFmt w:val="bullet"/>
      <w:lvlText w:val="o"/>
      <w:lvlJc w:val="left"/>
      <w:pPr>
        <w:ind w:left="3600" w:hanging="360"/>
      </w:pPr>
      <w:rPr>
        <w:rFonts w:ascii="Courier New" w:hAnsi="Courier New" w:cs="Courier New" w:hint="default"/>
      </w:rPr>
    </w:lvl>
    <w:lvl w:ilvl="5" w:tplc="88BC3A54">
      <w:start w:val="1"/>
      <w:numFmt w:val="bullet"/>
      <w:lvlText w:val=""/>
      <w:lvlJc w:val="left"/>
      <w:pPr>
        <w:ind w:left="4320" w:hanging="360"/>
      </w:pPr>
      <w:rPr>
        <w:rFonts w:ascii="Wingdings" w:hAnsi="Wingdings" w:cs="Wingdings" w:hint="default"/>
      </w:rPr>
    </w:lvl>
    <w:lvl w:ilvl="6" w:tplc="10CA9A0E">
      <w:start w:val="1"/>
      <w:numFmt w:val="bullet"/>
      <w:lvlText w:val=""/>
      <w:lvlJc w:val="left"/>
      <w:pPr>
        <w:ind w:left="5040" w:hanging="360"/>
      </w:pPr>
      <w:rPr>
        <w:rFonts w:ascii="Symbol" w:hAnsi="Symbol" w:cs="Symbol" w:hint="default"/>
      </w:rPr>
    </w:lvl>
    <w:lvl w:ilvl="7" w:tplc="B484C670">
      <w:start w:val="1"/>
      <w:numFmt w:val="bullet"/>
      <w:lvlText w:val="o"/>
      <w:lvlJc w:val="left"/>
      <w:pPr>
        <w:ind w:left="5760" w:hanging="360"/>
      </w:pPr>
      <w:rPr>
        <w:rFonts w:ascii="Courier New" w:hAnsi="Courier New" w:cs="Courier New" w:hint="default"/>
      </w:rPr>
    </w:lvl>
    <w:lvl w:ilvl="8" w:tplc="369202F4">
      <w:start w:val="1"/>
      <w:numFmt w:val="bullet"/>
      <w:lvlText w:val=""/>
      <w:lvlJc w:val="left"/>
      <w:pPr>
        <w:ind w:left="6480" w:hanging="360"/>
      </w:pPr>
      <w:rPr>
        <w:rFonts w:ascii="Wingdings" w:hAnsi="Wingdings" w:cs="Wingdings" w:hint="default"/>
      </w:rPr>
    </w:lvl>
  </w:abstractNum>
  <w:abstractNum w:abstractNumId="4" w15:restartNumberingAfterBreak="0">
    <w:nsid w:val="17CA603D"/>
    <w:multiLevelType w:val="hybridMultilevel"/>
    <w:tmpl w:val="91F6F2C4"/>
    <w:lvl w:ilvl="0" w:tplc="E2242302">
      <w:start w:val="1"/>
      <w:numFmt w:val="bullet"/>
      <w:lvlText w:val=""/>
      <w:lvlJc w:val="left"/>
      <w:pPr>
        <w:ind w:left="720" w:hanging="360"/>
      </w:pPr>
      <w:rPr>
        <w:rFonts w:ascii="Symbol" w:hAnsi="Symbol" w:cs="Symbol" w:hint="default"/>
        <w:sz w:val="18"/>
        <w:szCs w:val="18"/>
      </w:rPr>
    </w:lvl>
    <w:lvl w:ilvl="1" w:tplc="494089E4">
      <w:start w:val="1"/>
      <w:numFmt w:val="bullet"/>
      <w:lvlText w:val="o"/>
      <w:lvlJc w:val="left"/>
      <w:pPr>
        <w:ind w:left="1440" w:hanging="360"/>
      </w:pPr>
      <w:rPr>
        <w:rFonts w:ascii="Courier New" w:hAnsi="Courier New" w:cs="Courier New" w:hint="default"/>
      </w:rPr>
    </w:lvl>
    <w:lvl w:ilvl="2" w:tplc="85B8654C">
      <w:start w:val="1"/>
      <w:numFmt w:val="bullet"/>
      <w:lvlText w:val=""/>
      <w:lvlJc w:val="left"/>
      <w:pPr>
        <w:ind w:left="2160" w:hanging="360"/>
      </w:pPr>
      <w:rPr>
        <w:rFonts w:ascii="Wingdings" w:hAnsi="Wingdings" w:cs="Wingdings" w:hint="default"/>
      </w:rPr>
    </w:lvl>
    <w:lvl w:ilvl="3" w:tplc="A9C476F0">
      <w:start w:val="1"/>
      <w:numFmt w:val="bullet"/>
      <w:lvlText w:val=""/>
      <w:lvlJc w:val="left"/>
      <w:pPr>
        <w:ind w:left="2880" w:hanging="360"/>
      </w:pPr>
      <w:rPr>
        <w:rFonts w:ascii="Symbol" w:hAnsi="Symbol" w:cs="Symbol" w:hint="default"/>
      </w:rPr>
    </w:lvl>
    <w:lvl w:ilvl="4" w:tplc="6186D414">
      <w:start w:val="1"/>
      <w:numFmt w:val="bullet"/>
      <w:lvlText w:val="o"/>
      <w:lvlJc w:val="left"/>
      <w:pPr>
        <w:ind w:left="3600" w:hanging="360"/>
      </w:pPr>
      <w:rPr>
        <w:rFonts w:ascii="Courier New" w:hAnsi="Courier New" w:cs="Courier New" w:hint="default"/>
      </w:rPr>
    </w:lvl>
    <w:lvl w:ilvl="5" w:tplc="B4E2F5EE">
      <w:start w:val="1"/>
      <w:numFmt w:val="bullet"/>
      <w:lvlText w:val=""/>
      <w:lvlJc w:val="left"/>
      <w:pPr>
        <w:ind w:left="4320" w:hanging="360"/>
      </w:pPr>
      <w:rPr>
        <w:rFonts w:ascii="Wingdings" w:hAnsi="Wingdings" w:cs="Wingdings" w:hint="default"/>
      </w:rPr>
    </w:lvl>
    <w:lvl w:ilvl="6" w:tplc="6B8AF844">
      <w:start w:val="1"/>
      <w:numFmt w:val="bullet"/>
      <w:lvlText w:val=""/>
      <w:lvlJc w:val="left"/>
      <w:pPr>
        <w:ind w:left="5040" w:hanging="360"/>
      </w:pPr>
      <w:rPr>
        <w:rFonts w:ascii="Symbol" w:hAnsi="Symbol" w:cs="Symbol" w:hint="default"/>
      </w:rPr>
    </w:lvl>
    <w:lvl w:ilvl="7" w:tplc="E7A8BD34">
      <w:start w:val="1"/>
      <w:numFmt w:val="bullet"/>
      <w:lvlText w:val="o"/>
      <w:lvlJc w:val="left"/>
      <w:pPr>
        <w:ind w:left="5760" w:hanging="360"/>
      </w:pPr>
      <w:rPr>
        <w:rFonts w:ascii="Courier New" w:hAnsi="Courier New" w:cs="Courier New" w:hint="default"/>
      </w:rPr>
    </w:lvl>
    <w:lvl w:ilvl="8" w:tplc="15DC0596">
      <w:start w:val="1"/>
      <w:numFmt w:val="bullet"/>
      <w:lvlText w:val=""/>
      <w:lvlJc w:val="left"/>
      <w:pPr>
        <w:ind w:left="6480" w:hanging="360"/>
      </w:pPr>
      <w:rPr>
        <w:rFonts w:ascii="Wingdings" w:hAnsi="Wingdings" w:cs="Wingdings" w:hint="default"/>
      </w:rPr>
    </w:lvl>
  </w:abstractNum>
  <w:abstractNum w:abstractNumId="5" w15:restartNumberingAfterBreak="0">
    <w:nsid w:val="184716AF"/>
    <w:multiLevelType w:val="hybridMultilevel"/>
    <w:tmpl w:val="C124F372"/>
    <w:lvl w:ilvl="0" w:tplc="DD6893AA">
      <w:start w:val="1"/>
      <w:numFmt w:val="bullet"/>
      <w:lvlText w:val=""/>
      <w:lvlJc w:val="left"/>
      <w:pPr>
        <w:ind w:left="720" w:hanging="360"/>
      </w:pPr>
      <w:rPr>
        <w:rFonts w:ascii="Symbol" w:hAnsi="Symbol" w:cs="Symbol" w:hint="default"/>
        <w:sz w:val="18"/>
        <w:szCs w:val="18"/>
      </w:rPr>
    </w:lvl>
    <w:lvl w:ilvl="1" w:tplc="466C13DE">
      <w:start w:val="1"/>
      <w:numFmt w:val="bullet"/>
      <w:lvlText w:val="o"/>
      <w:lvlJc w:val="left"/>
      <w:pPr>
        <w:ind w:left="1440" w:hanging="360"/>
      </w:pPr>
      <w:rPr>
        <w:rFonts w:ascii="Courier New" w:hAnsi="Courier New" w:cs="Courier New" w:hint="default"/>
      </w:rPr>
    </w:lvl>
    <w:lvl w:ilvl="2" w:tplc="8C120320">
      <w:start w:val="1"/>
      <w:numFmt w:val="bullet"/>
      <w:lvlText w:val=""/>
      <w:lvlJc w:val="left"/>
      <w:pPr>
        <w:ind w:left="2160" w:hanging="360"/>
      </w:pPr>
      <w:rPr>
        <w:rFonts w:ascii="Wingdings" w:hAnsi="Wingdings" w:cs="Wingdings" w:hint="default"/>
      </w:rPr>
    </w:lvl>
    <w:lvl w:ilvl="3" w:tplc="3E5CC914">
      <w:start w:val="1"/>
      <w:numFmt w:val="bullet"/>
      <w:lvlText w:val=""/>
      <w:lvlJc w:val="left"/>
      <w:pPr>
        <w:ind w:left="2880" w:hanging="360"/>
      </w:pPr>
      <w:rPr>
        <w:rFonts w:ascii="Symbol" w:hAnsi="Symbol" w:cs="Symbol" w:hint="default"/>
      </w:rPr>
    </w:lvl>
    <w:lvl w:ilvl="4" w:tplc="BE986CF0">
      <w:start w:val="1"/>
      <w:numFmt w:val="bullet"/>
      <w:lvlText w:val="o"/>
      <w:lvlJc w:val="left"/>
      <w:pPr>
        <w:ind w:left="3600" w:hanging="360"/>
      </w:pPr>
      <w:rPr>
        <w:rFonts w:ascii="Courier New" w:hAnsi="Courier New" w:cs="Courier New" w:hint="default"/>
      </w:rPr>
    </w:lvl>
    <w:lvl w:ilvl="5" w:tplc="95B02AC0">
      <w:start w:val="1"/>
      <w:numFmt w:val="bullet"/>
      <w:lvlText w:val=""/>
      <w:lvlJc w:val="left"/>
      <w:pPr>
        <w:ind w:left="4320" w:hanging="360"/>
      </w:pPr>
      <w:rPr>
        <w:rFonts w:ascii="Wingdings" w:hAnsi="Wingdings" w:cs="Wingdings" w:hint="default"/>
      </w:rPr>
    </w:lvl>
    <w:lvl w:ilvl="6" w:tplc="8514B9AE">
      <w:start w:val="1"/>
      <w:numFmt w:val="bullet"/>
      <w:lvlText w:val=""/>
      <w:lvlJc w:val="left"/>
      <w:pPr>
        <w:ind w:left="5040" w:hanging="360"/>
      </w:pPr>
      <w:rPr>
        <w:rFonts w:ascii="Symbol" w:hAnsi="Symbol" w:cs="Symbol" w:hint="default"/>
      </w:rPr>
    </w:lvl>
    <w:lvl w:ilvl="7" w:tplc="CF907612">
      <w:start w:val="1"/>
      <w:numFmt w:val="bullet"/>
      <w:lvlText w:val="o"/>
      <w:lvlJc w:val="left"/>
      <w:pPr>
        <w:ind w:left="5760" w:hanging="360"/>
      </w:pPr>
      <w:rPr>
        <w:rFonts w:ascii="Courier New" w:hAnsi="Courier New" w:cs="Courier New" w:hint="default"/>
      </w:rPr>
    </w:lvl>
    <w:lvl w:ilvl="8" w:tplc="03CE6C64">
      <w:start w:val="1"/>
      <w:numFmt w:val="bullet"/>
      <w:lvlText w:val=""/>
      <w:lvlJc w:val="left"/>
      <w:pPr>
        <w:ind w:left="6480" w:hanging="360"/>
      </w:pPr>
      <w:rPr>
        <w:rFonts w:ascii="Wingdings" w:hAnsi="Wingdings" w:cs="Wingdings" w:hint="default"/>
      </w:rPr>
    </w:lvl>
  </w:abstractNum>
  <w:abstractNum w:abstractNumId="6" w15:restartNumberingAfterBreak="0">
    <w:nsid w:val="20E64251"/>
    <w:multiLevelType w:val="hybridMultilevel"/>
    <w:tmpl w:val="AE5EC786"/>
    <w:lvl w:ilvl="0" w:tplc="1C70559C">
      <w:start w:val="1"/>
      <w:numFmt w:val="bullet"/>
      <w:lvlText w:val=""/>
      <w:lvlJc w:val="left"/>
      <w:pPr>
        <w:ind w:left="720" w:hanging="360"/>
      </w:pPr>
      <w:rPr>
        <w:rFonts w:ascii="Symbol" w:hAnsi="Symbol" w:cs="Symbol" w:hint="default"/>
        <w:sz w:val="18"/>
        <w:szCs w:val="18"/>
      </w:rPr>
    </w:lvl>
    <w:lvl w:ilvl="1" w:tplc="BC6032C8">
      <w:start w:val="1"/>
      <w:numFmt w:val="bullet"/>
      <w:lvlText w:val="o"/>
      <w:lvlJc w:val="left"/>
      <w:pPr>
        <w:ind w:left="1440" w:hanging="360"/>
      </w:pPr>
      <w:rPr>
        <w:rFonts w:ascii="Courier New" w:hAnsi="Courier New" w:cs="Courier New" w:hint="default"/>
      </w:rPr>
    </w:lvl>
    <w:lvl w:ilvl="2" w:tplc="B0CC1D78">
      <w:start w:val="1"/>
      <w:numFmt w:val="bullet"/>
      <w:lvlText w:val=""/>
      <w:lvlJc w:val="left"/>
      <w:pPr>
        <w:ind w:left="2160" w:hanging="360"/>
      </w:pPr>
      <w:rPr>
        <w:rFonts w:ascii="Wingdings" w:hAnsi="Wingdings" w:cs="Wingdings" w:hint="default"/>
      </w:rPr>
    </w:lvl>
    <w:lvl w:ilvl="3" w:tplc="0E9A97AA">
      <w:start w:val="1"/>
      <w:numFmt w:val="bullet"/>
      <w:lvlText w:val=""/>
      <w:lvlJc w:val="left"/>
      <w:pPr>
        <w:ind w:left="2880" w:hanging="360"/>
      </w:pPr>
      <w:rPr>
        <w:rFonts w:ascii="Symbol" w:hAnsi="Symbol" w:cs="Symbol" w:hint="default"/>
      </w:rPr>
    </w:lvl>
    <w:lvl w:ilvl="4" w:tplc="D196ED12">
      <w:start w:val="1"/>
      <w:numFmt w:val="bullet"/>
      <w:lvlText w:val="o"/>
      <w:lvlJc w:val="left"/>
      <w:pPr>
        <w:ind w:left="3600" w:hanging="360"/>
      </w:pPr>
      <w:rPr>
        <w:rFonts w:ascii="Courier New" w:hAnsi="Courier New" w:cs="Courier New" w:hint="default"/>
      </w:rPr>
    </w:lvl>
    <w:lvl w:ilvl="5" w:tplc="9294B4FA">
      <w:start w:val="1"/>
      <w:numFmt w:val="bullet"/>
      <w:lvlText w:val=""/>
      <w:lvlJc w:val="left"/>
      <w:pPr>
        <w:ind w:left="4320" w:hanging="360"/>
      </w:pPr>
      <w:rPr>
        <w:rFonts w:ascii="Wingdings" w:hAnsi="Wingdings" w:cs="Wingdings" w:hint="default"/>
      </w:rPr>
    </w:lvl>
    <w:lvl w:ilvl="6" w:tplc="8B8A90E2">
      <w:start w:val="1"/>
      <w:numFmt w:val="bullet"/>
      <w:lvlText w:val=""/>
      <w:lvlJc w:val="left"/>
      <w:pPr>
        <w:ind w:left="5040" w:hanging="360"/>
      </w:pPr>
      <w:rPr>
        <w:rFonts w:ascii="Symbol" w:hAnsi="Symbol" w:cs="Symbol" w:hint="default"/>
      </w:rPr>
    </w:lvl>
    <w:lvl w:ilvl="7" w:tplc="D48A629A">
      <w:start w:val="1"/>
      <w:numFmt w:val="bullet"/>
      <w:lvlText w:val="o"/>
      <w:lvlJc w:val="left"/>
      <w:pPr>
        <w:ind w:left="5760" w:hanging="360"/>
      </w:pPr>
      <w:rPr>
        <w:rFonts w:ascii="Courier New" w:hAnsi="Courier New" w:cs="Courier New" w:hint="default"/>
      </w:rPr>
    </w:lvl>
    <w:lvl w:ilvl="8" w:tplc="28F83892">
      <w:start w:val="1"/>
      <w:numFmt w:val="bullet"/>
      <w:lvlText w:val=""/>
      <w:lvlJc w:val="left"/>
      <w:pPr>
        <w:ind w:left="6480" w:hanging="360"/>
      </w:pPr>
      <w:rPr>
        <w:rFonts w:ascii="Wingdings" w:hAnsi="Wingdings" w:cs="Wingdings" w:hint="default"/>
      </w:rPr>
    </w:lvl>
  </w:abstractNum>
  <w:abstractNum w:abstractNumId="7" w15:restartNumberingAfterBreak="0">
    <w:nsid w:val="24533CFC"/>
    <w:multiLevelType w:val="hybridMultilevel"/>
    <w:tmpl w:val="88ACB7F0"/>
    <w:lvl w:ilvl="0" w:tplc="02D29CBA">
      <w:start w:val="1"/>
      <w:numFmt w:val="bullet"/>
      <w:lvlText w:val=""/>
      <w:lvlJc w:val="left"/>
      <w:pPr>
        <w:ind w:left="720" w:hanging="360"/>
      </w:pPr>
      <w:rPr>
        <w:rFonts w:ascii="Symbol" w:hAnsi="Symbol" w:cs="Symbol" w:hint="default"/>
        <w:sz w:val="18"/>
        <w:szCs w:val="18"/>
      </w:rPr>
    </w:lvl>
    <w:lvl w:ilvl="1" w:tplc="2DD48454">
      <w:start w:val="1"/>
      <w:numFmt w:val="bullet"/>
      <w:lvlText w:val="o"/>
      <w:lvlJc w:val="left"/>
      <w:pPr>
        <w:ind w:left="1440" w:hanging="360"/>
      </w:pPr>
      <w:rPr>
        <w:rFonts w:ascii="Courier New" w:hAnsi="Courier New" w:cs="Courier New" w:hint="default"/>
      </w:rPr>
    </w:lvl>
    <w:lvl w:ilvl="2" w:tplc="116476BA">
      <w:start w:val="1"/>
      <w:numFmt w:val="bullet"/>
      <w:lvlText w:val=""/>
      <w:lvlJc w:val="left"/>
      <w:pPr>
        <w:ind w:left="2160" w:hanging="360"/>
      </w:pPr>
      <w:rPr>
        <w:rFonts w:ascii="Wingdings" w:hAnsi="Wingdings" w:cs="Wingdings" w:hint="default"/>
      </w:rPr>
    </w:lvl>
    <w:lvl w:ilvl="3" w:tplc="2EFCE812">
      <w:start w:val="1"/>
      <w:numFmt w:val="bullet"/>
      <w:lvlText w:val=""/>
      <w:lvlJc w:val="left"/>
      <w:pPr>
        <w:ind w:left="2880" w:hanging="360"/>
      </w:pPr>
      <w:rPr>
        <w:rFonts w:ascii="Symbol" w:hAnsi="Symbol" w:cs="Symbol" w:hint="default"/>
      </w:rPr>
    </w:lvl>
    <w:lvl w:ilvl="4" w:tplc="840AE13C">
      <w:start w:val="1"/>
      <w:numFmt w:val="bullet"/>
      <w:lvlText w:val="o"/>
      <w:lvlJc w:val="left"/>
      <w:pPr>
        <w:ind w:left="3600" w:hanging="360"/>
      </w:pPr>
      <w:rPr>
        <w:rFonts w:ascii="Courier New" w:hAnsi="Courier New" w:cs="Courier New" w:hint="default"/>
      </w:rPr>
    </w:lvl>
    <w:lvl w:ilvl="5" w:tplc="6CC2D968">
      <w:start w:val="1"/>
      <w:numFmt w:val="bullet"/>
      <w:lvlText w:val=""/>
      <w:lvlJc w:val="left"/>
      <w:pPr>
        <w:ind w:left="4320" w:hanging="360"/>
      </w:pPr>
      <w:rPr>
        <w:rFonts w:ascii="Wingdings" w:hAnsi="Wingdings" w:cs="Wingdings" w:hint="default"/>
      </w:rPr>
    </w:lvl>
    <w:lvl w:ilvl="6" w:tplc="F91658A2">
      <w:start w:val="1"/>
      <w:numFmt w:val="bullet"/>
      <w:lvlText w:val=""/>
      <w:lvlJc w:val="left"/>
      <w:pPr>
        <w:ind w:left="5040" w:hanging="360"/>
      </w:pPr>
      <w:rPr>
        <w:rFonts w:ascii="Symbol" w:hAnsi="Symbol" w:cs="Symbol" w:hint="default"/>
      </w:rPr>
    </w:lvl>
    <w:lvl w:ilvl="7" w:tplc="C60A2906">
      <w:start w:val="1"/>
      <w:numFmt w:val="bullet"/>
      <w:lvlText w:val="o"/>
      <w:lvlJc w:val="left"/>
      <w:pPr>
        <w:ind w:left="5760" w:hanging="360"/>
      </w:pPr>
      <w:rPr>
        <w:rFonts w:ascii="Courier New" w:hAnsi="Courier New" w:cs="Courier New" w:hint="default"/>
      </w:rPr>
    </w:lvl>
    <w:lvl w:ilvl="8" w:tplc="4EB028AE">
      <w:start w:val="1"/>
      <w:numFmt w:val="bullet"/>
      <w:lvlText w:val=""/>
      <w:lvlJc w:val="left"/>
      <w:pPr>
        <w:ind w:left="6480" w:hanging="360"/>
      </w:pPr>
      <w:rPr>
        <w:rFonts w:ascii="Wingdings" w:hAnsi="Wingdings" w:cs="Wingdings" w:hint="default"/>
      </w:rPr>
    </w:lvl>
  </w:abstractNum>
  <w:abstractNum w:abstractNumId="8"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9" w15:restartNumberingAfterBreak="0">
    <w:nsid w:val="2D2B76FB"/>
    <w:multiLevelType w:val="hybridMultilevel"/>
    <w:tmpl w:val="7998181C"/>
    <w:lvl w:ilvl="0" w:tplc="62720AB8">
      <w:start w:val="1"/>
      <w:numFmt w:val="bullet"/>
      <w:lvlText w:val=""/>
      <w:lvlJc w:val="left"/>
      <w:pPr>
        <w:ind w:left="720" w:hanging="360"/>
      </w:pPr>
      <w:rPr>
        <w:rFonts w:ascii="Symbol" w:hAnsi="Symbol" w:cs="Symbol" w:hint="default"/>
        <w:sz w:val="18"/>
        <w:szCs w:val="18"/>
      </w:rPr>
    </w:lvl>
    <w:lvl w:ilvl="1" w:tplc="7BDE668A">
      <w:start w:val="1"/>
      <w:numFmt w:val="bullet"/>
      <w:lvlText w:val="o"/>
      <w:lvlJc w:val="left"/>
      <w:pPr>
        <w:ind w:left="1440" w:hanging="360"/>
      </w:pPr>
      <w:rPr>
        <w:rFonts w:ascii="Courier New" w:hAnsi="Courier New" w:cs="Courier New" w:hint="default"/>
      </w:rPr>
    </w:lvl>
    <w:lvl w:ilvl="2" w:tplc="47BA3E44">
      <w:start w:val="1"/>
      <w:numFmt w:val="bullet"/>
      <w:lvlText w:val=""/>
      <w:lvlJc w:val="left"/>
      <w:pPr>
        <w:ind w:left="2160" w:hanging="360"/>
      </w:pPr>
      <w:rPr>
        <w:rFonts w:ascii="Wingdings" w:hAnsi="Wingdings" w:cs="Wingdings" w:hint="default"/>
      </w:rPr>
    </w:lvl>
    <w:lvl w:ilvl="3" w:tplc="3E8E31B6">
      <w:start w:val="1"/>
      <w:numFmt w:val="bullet"/>
      <w:lvlText w:val=""/>
      <w:lvlJc w:val="left"/>
      <w:pPr>
        <w:ind w:left="2880" w:hanging="360"/>
      </w:pPr>
      <w:rPr>
        <w:rFonts w:ascii="Symbol" w:hAnsi="Symbol" w:cs="Symbol" w:hint="default"/>
      </w:rPr>
    </w:lvl>
    <w:lvl w:ilvl="4" w:tplc="7A208772">
      <w:start w:val="1"/>
      <w:numFmt w:val="bullet"/>
      <w:lvlText w:val="o"/>
      <w:lvlJc w:val="left"/>
      <w:pPr>
        <w:ind w:left="3600" w:hanging="360"/>
      </w:pPr>
      <w:rPr>
        <w:rFonts w:ascii="Courier New" w:hAnsi="Courier New" w:cs="Courier New" w:hint="default"/>
      </w:rPr>
    </w:lvl>
    <w:lvl w:ilvl="5" w:tplc="BD98EF94">
      <w:start w:val="1"/>
      <w:numFmt w:val="bullet"/>
      <w:lvlText w:val=""/>
      <w:lvlJc w:val="left"/>
      <w:pPr>
        <w:ind w:left="4320" w:hanging="360"/>
      </w:pPr>
      <w:rPr>
        <w:rFonts w:ascii="Wingdings" w:hAnsi="Wingdings" w:cs="Wingdings" w:hint="default"/>
      </w:rPr>
    </w:lvl>
    <w:lvl w:ilvl="6" w:tplc="AE5C7056">
      <w:start w:val="1"/>
      <w:numFmt w:val="bullet"/>
      <w:lvlText w:val=""/>
      <w:lvlJc w:val="left"/>
      <w:pPr>
        <w:ind w:left="5040" w:hanging="360"/>
      </w:pPr>
      <w:rPr>
        <w:rFonts w:ascii="Symbol" w:hAnsi="Symbol" w:cs="Symbol" w:hint="default"/>
      </w:rPr>
    </w:lvl>
    <w:lvl w:ilvl="7" w:tplc="2E609F52">
      <w:start w:val="1"/>
      <w:numFmt w:val="bullet"/>
      <w:lvlText w:val="o"/>
      <w:lvlJc w:val="left"/>
      <w:pPr>
        <w:ind w:left="5760" w:hanging="360"/>
      </w:pPr>
      <w:rPr>
        <w:rFonts w:ascii="Courier New" w:hAnsi="Courier New" w:cs="Courier New" w:hint="default"/>
      </w:rPr>
    </w:lvl>
    <w:lvl w:ilvl="8" w:tplc="84CAA89A">
      <w:start w:val="1"/>
      <w:numFmt w:val="bullet"/>
      <w:lvlText w:val=""/>
      <w:lvlJc w:val="left"/>
      <w:pPr>
        <w:ind w:left="6480" w:hanging="360"/>
      </w:pPr>
      <w:rPr>
        <w:rFonts w:ascii="Wingdings" w:hAnsi="Wingdings" w:cs="Wingdings" w:hint="default"/>
      </w:rPr>
    </w:lvl>
  </w:abstractNum>
  <w:abstractNum w:abstractNumId="10" w15:restartNumberingAfterBreak="0">
    <w:nsid w:val="303C31F5"/>
    <w:multiLevelType w:val="hybridMultilevel"/>
    <w:tmpl w:val="9756492E"/>
    <w:lvl w:ilvl="0" w:tplc="F51AA1BA">
      <w:start w:val="1"/>
      <w:numFmt w:val="bullet"/>
      <w:lvlText w:val=""/>
      <w:lvlJc w:val="left"/>
      <w:pPr>
        <w:ind w:left="720" w:hanging="360"/>
      </w:pPr>
      <w:rPr>
        <w:rFonts w:ascii="Symbol" w:hAnsi="Symbol" w:cs="Symbol" w:hint="default"/>
        <w:sz w:val="18"/>
        <w:szCs w:val="18"/>
      </w:rPr>
    </w:lvl>
    <w:lvl w:ilvl="1" w:tplc="C688C144">
      <w:start w:val="1"/>
      <w:numFmt w:val="bullet"/>
      <w:lvlText w:val="o"/>
      <w:lvlJc w:val="left"/>
      <w:pPr>
        <w:ind w:left="1440" w:hanging="360"/>
      </w:pPr>
      <w:rPr>
        <w:rFonts w:ascii="Courier New" w:hAnsi="Courier New" w:cs="Courier New" w:hint="default"/>
      </w:rPr>
    </w:lvl>
    <w:lvl w:ilvl="2" w:tplc="FF6EE092">
      <w:start w:val="1"/>
      <w:numFmt w:val="bullet"/>
      <w:lvlText w:val=""/>
      <w:lvlJc w:val="left"/>
      <w:pPr>
        <w:ind w:left="2160" w:hanging="360"/>
      </w:pPr>
      <w:rPr>
        <w:rFonts w:ascii="Wingdings" w:hAnsi="Wingdings" w:cs="Wingdings" w:hint="default"/>
      </w:rPr>
    </w:lvl>
    <w:lvl w:ilvl="3" w:tplc="EFEE33D8">
      <w:start w:val="1"/>
      <w:numFmt w:val="bullet"/>
      <w:lvlText w:val=""/>
      <w:lvlJc w:val="left"/>
      <w:pPr>
        <w:ind w:left="2880" w:hanging="360"/>
      </w:pPr>
      <w:rPr>
        <w:rFonts w:ascii="Symbol" w:hAnsi="Symbol" w:cs="Symbol" w:hint="default"/>
      </w:rPr>
    </w:lvl>
    <w:lvl w:ilvl="4" w:tplc="7102F73C">
      <w:start w:val="1"/>
      <w:numFmt w:val="bullet"/>
      <w:lvlText w:val="o"/>
      <w:lvlJc w:val="left"/>
      <w:pPr>
        <w:ind w:left="3600" w:hanging="360"/>
      </w:pPr>
      <w:rPr>
        <w:rFonts w:ascii="Courier New" w:hAnsi="Courier New" w:cs="Courier New" w:hint="default"/>
      </w:rPr>
    </w:lvl>
    <w:lvl w:ilvl="5" w:tplc="79203844">
      <w:start w:val="1"/>
      <w:numFmt w:val="bullet"/>
      <w:lvlText w:val=""/>
      <w:lvlJc w:val="left"/>
      <w:pPr>
        <w:ind w:left="4320" w:hanging="360"/>
      </w:pPr>
      <w:rPr>
        <w:rFonts w:ascii="Wingdings" w:hAnsi="Wingdings" w:cs="Wingdings" w:hint="default"/>
      </w:rPr>
    </w:lvl>
    <w:lvl w:ilvl="6" w:tplc="004C9AD8">
      <w:start w:val="1"/>
      <w:numFmt w:val="bullet"/>
      <w:lvlText w:val=""/>
      <w:lvlJc w:val="left"/>
      <w:pPr>
        <w:ind w:left="5040" w:hanging="360"/>
      </w:pPr>
      <w:rPr>
        <w:rFonts w:ascii="Symbol" w:hAnsi="Symbol" w:cs="Symbol" w:hint="default"/>
      </w:rPr>
    </w:lvl>
    <w:lvl w:ilvl="7" w:tplc="F54E758C">
      <w:start w:val="1"/>
      <w:numFmt w:val="bullet"/>
      <w:lvlText w:val="o"/>
      <w:lvlJc w:val="left"/>
      <w:pPr>
        <w:ind w:left="5760" w:hanging="360"/>
      </w:pPr>
      <w:rPr>
        <w:rFonts w:ascii="Courier New" w:hAnsi="Courier New" w:cs="Courier New" w:hint="default"/>
      </w:rPr>
    </w:lvl>
    <w:lvl w:ilvl="8" w:tplc="F25E8786">
      <w:start w:val="1"/>
      <w:numFmt w:val="bullet"/>
      <w:lvlText w:val=""/>
      <w:lvlJc w:val="left"/>
      <w:pPr>
        <w:ind w:left="6480" w:hanging="360"/>
      </w:pPr>
      <w:rPr>
        <w:rFonts w:ascii="Wingdings" w:hAnsi="Wingdings" w:cs="Wingdings" w:hint="default"/>
      </w:rPr>
    </w:lvl>
  </w:abstractNum>
  <w:abstractNum w:abstractNumId="11"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2" w15:restartNumberingAfterBreak="0">
    <w:nsid w:val="31DF74A6"/>
    <w:multiLevelType w:val="hybridMultilevel"/>
    <w:tmpl w:val="9C028788"/>
    <w:lvl w:ilvl="0" w:tplc="FB36D634">
      <w:start w:val="1"/>
      <w:numFmt w:val="bullet"/>
      <w:lvlText w:val=""/>
      <w:lvlJc w:val="left"/>
      <w:pPr>
        <w:ind w:left="720" w:hanging="360"/>
      </w:pPr>
      <w:rPr>
        <w:rFonts w:ascii="Symbol" w:hAnsi="Symbol" w:cs="Symbol" w:hint="default"/>
        <w:sz w:val="18"/>
        <w:szCs w:val="18"/>
      </w:rPr>
    </w:lvl>
    <w:lvl w:ilvl="1" w:tplc="4714605E">
      <w:start w:val="1"/>
      <w:numFmt w:val="bullet"/>
      <w:lvlText w:val="o"/>
      <w:lvlJc w:val="left"/>
      <w:pPr>
        <w:ind w:left="1440" w:hanging="360"/>
      </w:pPr>
      <w:rPr>
        <w:rFonts w:ascii="Courier New" w:hAnsi="Courier New" w:cs="Courier New" w:hint="default"/>
      </w:rPr>
    </w:lvl>
    <w:lvl w:ilvl="2" w:tplc="7FF43294">
      <w:start w:val="1"/>
      <w:numFmt w:val="bullet"/>
      <w:lvlText w:val=""/>
      <w:lvlJc w:val="left"/>
      <w:pPr>
        <w:ind w:left="2160" w:hanging="360"/>
      </w:pPr>
      <w:rPr>
        <w:rFonts w:ascii="Wingdings" w:hAnsi="Wingdings" w:cs="Wingdings" w:hint="default"/>
      </w:rPr>
    </w:lvl>
    <w:lvl w:ilvl="3" w:tplc="B6F2F6B4">
      <w:start w:val="1"/>
      <w:numFmt w:val="bullet"/>
      <w:lvlText w:val=""/>
      <w:lvlJc w:val="left"/>
      <w:pPr>
        <w:ind w:left="2880" w:hanging="360"/>
      </w:pPr>
      <w:rPr>
        <w:rFonts w:ascii="Symbol" w:hAnsi="Symbol" w:cs="Symbol" w:hint="default"/>
      </w:rPr>
    </w:lvl>
    <w:lvl w:ilvl="4" w:tplc="1974B8D4">
      <w:start w:val="1"/>
      <w:numFmt w:val="bullet"/>
      <w:lvlText w:val="o"/>
      <w:lvlJc w:val="left"/>
      <w:pPr>
        <w:ind w:left="3600" w:hanging="360"/>
      </w:pPr>
      <w:rPr>
        <w:rFonts w:ascii="Courier New" w:hAnsi="Courier New" w:cs="Courier New" w:hint="default"/>
      </w:rPr>
    </w:lvl>
    <w:lvl w:ilvl="5" w:tplc="47CE2022">
      <w:start w:val="1"/>
      <w:numFmt w:val="bullet"/>
      <w:lvlText w:val=""/>
      <w:lvlJc w:val="left"/>
      <w:pPr>
        <w:ind w:left="4320" w:hanging="360"/>
      </w:pPr>
      <w:rPr>
        <w:rFonts w:ascii="Wingdings" w:hAnsi="Wingdings" w:cs="Wingdings" w:hint="default"/>
      </w:rPr>
    </w:lvl>
    <w:lvl w:ilvl="6" w:tplc="2DF21A70">
      <w:start w:val="1"/>
      <w:numFmt w:val="bullet"/>
      <w:lvlText w:val=""/>
      <w:lvlJc w:val="left"/>
      <w:pPr>
        <w:ind w:left="5040" w:hanging="360"/>
      </w:pPr>
      <w:rPr>
        <w:rFonts w:ascii="Symbol" w:hAnsi="Symbol" w:cs="Symbol" w:hint="default"/>
      </w:rPr>
    </w:lvl>
    <w:lvl w:ilvl="7" w:tplc="A7CE25AA">
      <w:start w:val="1"/>
      <w:numFmt w:val="bullet"/>
      <w:lvlText w:val="o"/>
      <w:lvlJc w:val="left"/>
      <w:pPr>
        <w:ind w:left="5760" w:hanging="360"/>
      </w:pPr>
      <w:rPr>
        <w:rFonts w:ascii="Courier New" w:hAnsi="Courier New" w:cs="Courier New" w:hint="default"/>
      </w:rPr>
    </w:lvl>
    <w:lvl w:ilvl="8" w:tplc="467C5292">
      <w:start w:val="1"/>
      <w:numFmt w:val="bullet"/>
      <w:lvlText w:val=""/>
      <w:lvlJc w:val="left"/>
      <w:pPr>
        <w:ind w:left="6480" w:hanging="360"/>
      </w:pPr>
      <w:rPr>
        <w:rFonts w:ascii="Wingdings" w:hAnsi="Wingdings" w:cs="Wingdings" w:hint="default"/>
      </w:rPr>
    </w:lvl>
  </w:abstractNum>
  <w:abstractNum w:abstractNumId="13" w15:restartNumberingAfterBreak="0">
    <w:nsid w:val="32DC5CC2"/>
    <w:multiLevelType w:val="hybridMultilevel"/>
    <w:tmpl w:val="9D4E3FE4"/>
    <w:lvl w:ilvl="0" w:tplc="9B82675A">
      <w:start w:val="1"/>
      <w:numFmt w:val="bullet"/>
      <w:lvlText w:val=""/>
      <w:lvlJc w:val="left"/>
      <w:pPr>
        <w:ind w:left="720" w:hanging="360"/>
      </w:pPr>
      <w:rPr>
        <w:rFonts w:ascii="Symbol" w:hAnsi="Symbol" w:cs="Symbol" w:hint="default"/>
        <w:sz w:val="18"/>
        <w:szCs w:val="18"/>
      </w:rPr>
    </w:lvl>
    <w:lvl w:ilvl="1" w:tplc="45229B1C">
      <w:start w:val="1"/>
      <w:numFmt w:val="bullet"/>
      <w:lvlText w:val="o"/>
      <w:lvlJc w:val="left"/>
      <w:pPr>
        <w:ind w:left="1440" w:hanging="360"/>
      </w:pPr>
      <w:rPr>
        <w:rFonts w:ascii="Courier New" w:hAnsi="Courier New" w:cs="Courier New" w:hint="default"/>
      </w:rPr>
    </w:lvl>
    <w:lvl w:ilvl="2" w:tplc="17E4CE46">
      <w:start w:val="1"/>
      <w:numFmt w:val="bullet"/>
      <w:lvlText w:val=""/>
      <w:lvlJc w:val="left"/>
      <w:pPr>
        <w:ind w:left="2160" w:hanging="360"/>
      </w:pPr>
      <w:rPr>
        <w:rFonts w:ascii="Wingdings" w:hAnsi="Wingdings" w:cs="Wingdings" w:hint="default"/>
      </w:rPr>
    </w:lvl>
    <w:lvl w:ilvl="3" w:tplc="D1B830D6">
      <w:start w:val="1"/>
      <w:numFmt w:val="bullet"/>
      <w:lvlText w:val=""/>
      <w:lvlJc w:val="left"/>
      <w:pPr>
        <w:ind w:left="2880" w:hanging="360"/>
      </w:pPr>
      <w:rPr>
        <w:rFonts w:ascii="Symbol" w:hAnsi="Symbol" w:cs="Symbol" w:hint="default"/>
      </w:rPr>
    </w:lvl>
    <w:lvl w:ilvl="4" w:tplc="E03C1DD2">
      <w:start w:val="1"/>
      <w:numFmt w:val="bullet"/>
      <w:lvlText w:val="o"/>
      <w:lvlJc w:val="left"/>
      <w:pPr>
        <w:ind w:left="3600" w:hanging="360"/>
      </w:pPr>
      <w:rPr>
        <w:rFonts w:ascii="Courier New" w:hAnsi="Courier New" w:cs="Courier New" w:hint="default"/>
      </w:rPr>
    </w:lvl>
    <w:lvl w:ilvl="5" w:tplc="701C810E">
      <w:start w:val="1"/>
      <w:numFmt w:val="bullet"/>
      <w:lvlText w:val=""/>
      <w:lvlJc w:val="left"/>
      <w:pPr>
        <w:ind w:left="4320" w:hanging="360"/>
      </w:pPr>
      <w:rPr>
        <w:rFonts w:ascii="Wingdings" w:hAnsi="Wingdings" w:cs="Wingdings" w:hint="default"/>
      </w:rPr>
    </w:lvl>
    <w:lvl w:ilvl="6" w:tplc="680051F6">
      <w:start w:val="1"/>
      <w:numFmt w:val="bullet"/>
      <w:lvlText w:val=""/>
      <w:lvlJc w:val="left"/>
      <w:pPr>
        <w:ind w:left="5040" w:hanging="360"/>
      </w:pPr>
      <w:rPr>
        <w:rFonts w:ascii="Symbol" w:hAnsi="Symbol" w:cs="Symbol" w:hint="default"/>
      </w:rPr>
    </w:lvl>
    <w:lvl w:ilvl="7" w:tplc="A74CBA20">
      <w:start w:val="1"/>
      <w:numFmt w:val="bullet"/>
      <w:lvlText w:val="o"/>
      <w:lvlJc w:val="left"/>
      <w:pPr>
        <w:ind w:left="5760" w:hanging="360"/>
      </w:pPr>
      <w:rPr>
        <w:rFonts w:ascii="Courier New" w:hAnsi="Courier New" w:cs="Courier New" w:hint="default"/>
      </w:rPr>
    </w:lvl>
    <w:lvl w:ilvl="8" w:tplc="08B43416">
      <w:start w:val="1"/>
      <w:numFmt w:val="bullet"/>
      <w:lvlText w:val=""/>
      <w:lvlJc w:val="left"/>
      <w:pPr>
        <w:ind w:left="6480" w:hanging="360"/>
      </w:pPr>
      <w:rPr>
        <w:rFonts w:ascii="Wingdings" w:hAnsi="Wingdings" w:cs="Wingdings" w:hint="default"/>
      </w:rPr>
    </w:lvl>
  </w:abstractNum>
  <w:abstractNum w:abstractNumId="14" w15:restartNumberingAfterBreak="0">
    <w:nsid w:val="3654043D"/>
    <w:multiLevelType w:val="hybridMultilevel"/>
    <w:tmpl w:val="97E0068E"/>
    <w:lvl w:ilvl="0" w:tplc="B060F304">
      <w:start w:val="1"/>
      <w:numFmt w:val="bullet"/>
      <w:lvlText w:val=""/>
      <w:lvlJc w:val="left"/>
      <w:pPr>
        <w:ind w:left="720" w:hanging="360"/>
      </w:pPr>
      <w:rPr>
        <w:rFonts w:ascii="Symbol" w:hAnsi="Symbol" w:cs="Symbol" w:hint="default"/>
        <w:sz w:val="18"/>
        <w:szCs w:val="18"/>
      </w:rPr>
    </w:lvl>
    <w:lvl w:ilvl="1" w:tplc="939E76FC">
      <w:start w:val="1"/>
      <w:numFmt w:val="bullet"/>
      <w:lvlText w:val="o"/>
      <w:lvlJc w:val="left"/>
      <w:pPr>
        <w:ind w:left="1440" w:hanging="360"/>
      </w:pPr>
      <w:rPr>
        <w:rFonts w:ascii="Courier New" w:hAnsi="Courier New" w:cs="Courier New" w:hint="default"/>
      </w:rPr>
    </w:lvl>
    <w:lvl w:ilvl="2" w:tplc="37DA3316">
      <w:start w:val="1"/>
      <w:numFmt w:val="bullet"/>
      <w:lvlText w:val=""/>
      <w:lvlJc w:val="left"/>
      <w:pPr>
        <w:ind w:left="2160" w:hanging="360"/>
      </w:pPr>
      <w:rPr>
        <w:rFonts w:ascii="Wingdings" w:hAnsi="Wingdings" w:cs="Wingdings" w:hint="default"/>
      </w:rPr>
    </w:lvl>
    <w:lvl w:ilvl="3" w:tplc="4C889474">
      <w:start w:val="1"/>
      <w:numFmt w:val="bullet"/>
      <w:lvlText w:val=""/>
      <w:lvlJc w:val="left"/>
      <w:pPr>
        <w:ind w:left="2880" w:hanging="360"/>
      </w:pPr>
      <w:rPr>
        <w:rFonts w:ascii="Symbol" w:hAnsi="Symbol" w:cs="Symbol" w:hint="default"/>
      </w:rPr>
    </w:lvl>
    <w:lvl w:ilvl="4" w:tplc="D07EFDEE">
      <w:start w:val="1"/>
      <w:numFmt w:val="bullet"/>
      <w:lvlText w:val="o"/>
      <w:lvlJc w:val="left"/>
      <w:pPr>
        <w:ind w:left="3600" w:hanging="360"/>
      </w:pPr>
      <w:rPr>
        <w:rFonts w:ascii="Courier New" w:hAnsi="Courier New" w:cs="Courier New" w:hint="default"/>
      </w:rPr>
    </w:lvl>
    <w:lvl w:ilvl="5" w:tplc="3BFEFE44">
      <w:start w:val="1"/>
      <w:numFmt w:val="bullet"/>
      <w:lvlText w:val=""/>
      <w:lvlJc w:val="left"/>
      <w:pPr>
        <w:ind w:left="4320" w:hanging="360"/>
      </w:pPr>
      <w:rPr>
        <w:rFonts w:ascii="Wingdings" w:hAnsi="Wingdings" w:cs="Wingdings" w:hint="default"/>
      </w:rPr>
    </w:lvl>
    <w:lvl w:ilvl="6" w:tplc="2ED049AE">
      <w:start w:val="1"/>
      <w:numFmt w:val="bullet"/>
      <w:lvlText w:val=""/>
      <w:lvlJc w:val="left"/>
      <w:pPr>
        <w:ind w:left="5040" w:hanging="360"/>
      </w:pPr>
      <w:rPr>
        <w:rFonts w:ascii="Symbol" w:hAnsi="Symbol" w:cs="Symbol" w:hint="default"/>
      </w:rPr>
    </w:lvl>
    <w:lvl w:ilvl="7" w:tplc="E7426368">
      <w:start w:val="1"/>
      <w:numFmt w:val="bullet"/>
      <w:lvlText w:val="o"/>
      <w:lvlJc w:val="left"/>
      <w:pPr>
        <w:ind w:left="5760" w:hanging="360"/>
      </w:pPr>
      <w:rPr>
        <w:rFonts w:ascii="Courier New" w:hAnsi="Courier New" w:cs="Courier New" w:hint="default"/>
      </w:rPr>
    </w:lvl>
    <w:lvl w:ilvl="8" w:tplc="10947C94">
      <w:start w:val="1"/>
      <w:numFmt w:val="bullet"/>
      <w:lvlText w:val=""/>
      <w:lvlJc w:val="left"/>
      <w:pPr>
        <w:ind w:left="6480" w:hanging="360"/>
      </w:pPr>
      <w:rPr>
        <w:rFonts w:ascii="Wingdings" w:hAnsi="Wingdings" w:cs="Wingdings" w:hint="default"/>
      </w:rPr>
    </w:lvl>
  </w:abstractNum>
  <w:abstractNum w:abstractNumId="15" w15:restartNumberingAfterBreak="0">
    <w:nsid w:val="3D4D6078"/>
    <w:multiLevelType w:val="hybridMultilevel"/>
    <w:tmpl w:val="487AE2C4"/>
    <w:lvl w:ilvl="0" w:tplc="F7424A8E">
      <w:start w:val="1"/>
      <w:numFmt w:val="bullet"/>
      <w:lvlText w:val=""/>
      <w:lvlJc w:val="left"/>
      <w:pPr>
        <w:ind w:left="720" w:hanging="360"/>
      </w:pPr>
      <w:rPr>
        <w:rFonts w:ascii="Symbol" w:hAnsi="Symbol" w:cs="Symbol" w:hint="default"/>
        <w:sz w:val="18"/>
        <w:szCs w:val="18"/>
      </w:rPr>
    </w:lvl>
    <w:lvl w:ilvl="1" w:tplc="9D543084">
      <w:start w:val="1"/>
      <w:numFmt w:val="bullet"/>
      <w:lvlText w:val="o"/>
      <w:lvlJc w:val="left"/>
      <w:pPr>
        <w:ind w:left="1440" w:hanging="360"/>
      </w:pPr>
      <w:rPr>
        <w:rFonts w:ascii="Courier New" w:hAnsi="Courier New" w:cs="Courier New" w:hint="default"/>
      </w:rPr>
    </w:lvl>
    <w:lvl w:ilvl="2" w:tplc="A4E6A546">
      <w:start w:val="1"/>
      <w:numFmt w:val="bullet"/>
      <w:lvlText w:val=""/>
      <w:lvlJc w:val="left"/>
      <w:pPr>
        <w:ind w:left="2160" w:hanging="360"/>
      </w:pPr>
      <w:rPr>
        <w:rFonts w:ascii="Wingdings" w:hAnsi="Wingdings" w:cs="Wingdings" w:hint="default"/>
      </w:rPr>
    </w:lvl>
    <w:lvl w:ilvl="3" w:tplc="E8663DAA">
      <w:start w:val="1"/>
      <w:numFmt w:val="bullet"/>
      <w:lvlText w:val=""/>
      <w:lvlJc w:val="left"/>
      <w:pPr>
        <w:ind w:left="2880" w:hanging="360"/>
      </w:pPr>
      <w:rPr>
        <w:rFonts w:ascii="Symbol" w:hAnsi="Symbol" w:cs="Symbol" w:hint="default"/>
      </w:rPr>
    </w:lvl>
    <w:lvl w:ilvl="4" w:tplc="23B41AC0">
      <w:start w:val="1"/>
      <w:numFmt w:val="bullet"/>
      <w:lvlText w:val="o"/>
      <w:lvlJc w:val="left"/>
      <w:pPr>
        <w:ind w:left="3600" w:hanging="360"/>
      </w:pPr>
      <w:rPr>
        <w:rFonts w:ascii="Courier New" w:hAnsi="Courier New" w:cs="Courier New" w:hint="default"/>
      </w:rPr>
    </w:lvl>
    <w:lvl w:ilvl="5" w:tplc="B30EA2C6">
      <w:start w:val="1"/>
      <w:numFmt w:val="bullet"/>
      <w:lvlText w:val=""/>
      <w:lvlJc w:val="left"/>
      <w:pPr>
        <w:ind w:left="4320" w:hanging="360"/>
      </w:pPr>
      <w:rPr>
        <w:rFonts w:ascii="Wingdings" w:hAnsi="Wingdings" w:cs="Wingdings" w:hint="default"/>
      </w:rPr>
    </w:lvl>
    <w:lvl w:ilvl="6" w:tplc="1DBABA22">
      <w:start w:val="1"/>
      <w:numFmt w:val="bullet"/>
      <w:lvlText w:val=""/>
      <w:lvlJc w:val="left"/>
      <w:pPr>
        <w:ind w:left="5040" w:hanging="360"/>
      </w:pPr>
      <w:rPr>
        <w:rFonts w:ascii="Symbol" w:hAnsi="Symbol" w:cs="Symbol" w:hint="default"/>
      </w:rPr>
    </w:lvl>
    <w:lvl w:ilvl="7" w:tplc="4DAAEE7A">
      <w:start w:val="1"/>
      <w:numFmt w:val="bullet"/>
      <w:lvlText w:val="o"/>
      <w:lvlJc w:val="left"/>
      <w:pPr>
        <w:ind w:left="5760" w:hanging="360"/>
      </w:pPr>
      <w:rPr>
        <w:rFonts w:ascii="Courier New" w:hAnsi="Courier New" w:cs="Courier New" w:hint="default"/>
      </w:rPr>
    </w:lvl>
    <w:lvl w:ilvl="8" w:tplc="4970BBDE">
      <w:start w:val="1"/>
      <w:numFmt w:val="bullet"/>
      <w:lvlText w:val=""/>
      <w:lvlJc w:val="left"/>
      <w:pPr>
        <w:ind w:left="6480" w:hanging="360"/>
      </w:pPr>
      <w:rPr>
        <w:rFonts w:ascii="Wingdings" w:hAnsi="Wingdings" w:cs="Wingdings" w:hint="default"/>
      </w:rPr>
    </w:lvl>
  </w:abstractNum>
  <w:abstractNum w:abstractNumId="16" w15:restartNumberingAfterBreak="0">
    <w:nsid w:val="3E5623B8"/>
    <w:multiLevelType w:val="hybridMultilevel"/>
    <w:tmpl w:val="0820F950"/>
    <w:lvl w:ilvl="0" w:tplc="0B8E9AB4">
      <w:start w:val="1"/>
      <w:numFmt w:val="bullet"/>
      <w:lvlText w:val=""/>
      <w:lvlJc w:val="left"/>
      <w:pPr>
        <w:ind w:left="720" w:hanging="360"/>
      </w:pPr>
      <w:rPr>
        <w:rFonts w:ascii="Symbol" w:hAnsi="Symbol" w:cs="Symbol" w:hint="default"/>
        <w:sz w:val="18"/>
        <w:szCs w:val="18"/>
      </w:rPr>
    </w:lvl>
    <w:lvl w:ilvl="1" w:tplc="872C29C0">
      <w:start w:val="1"/>
      <w:numFmt w:val="bullet"/>
      <w:lvlText w:val="o"/>
      <w:lvlJc w:val="left"/>
      <w:pPr>
        <w:ind w:left="1440" w:hanging="360"/>
      </w:pPr>
      <w:rPr>
        <w:rFonts w:ascii="Courier New" w:hAnsi="Courier New" w:cs="Courier New" w:hint="default"/>
      </w:rPr>
    </w:lvl>
    <w:lvl w:ilvl="2" w:tplc="0E703636">
      <w:start w:val="1"/>
      <w:numFmt w:val="bullet"/>
      <w:lvlText w:val=""/>
      <w:lvlJc w:val="left"/>
      <w:pPr>
        <w:ind w:left="2160" w:hanging="360"/>
      </w:pPr>
      <w:rPr>
        <w:rFonts w:ascii="Wingdings" w:hAnsi="Wingdings" w:cs="Wingdings" w:hint="default"/>
      </w:rPr>
    </w:lvl>
    <w:lvl w:ilvl="3" w:tplc="3C863C26">
      <w:start w:val="1"/>
      <w:numFmt w:val="bullet"/>
      <w:lvlText w:val=""/>
      <w:lvlJc w:val="left"/>
      <w:pPr>
        <w:ind w:left="2880" w:hanging="360"/>
      </w:pPr>
      <w:rPr>
        <w:rFonts w:ascii="Symbol" w:hAnsi="Symbol" w:cs="Symbol" w:hint="default"/>
      </w:rPr>
    </w:lvl>
    <w:lvl w:ilvl="4" w:tplc="FB105708">
      <w:start w:val="1"/>
      <w:numFmt w:val="bullet"/>
      <w:lvlText w:val="o"/>
      <w:lvlJc w:val="left"/>
      <w:pPr>
        <w:ind w:left="3600" w:hanging="360"/>
      </w:pPr>
      <w:rPr>
        <w:rFonts w:ascii="Courier New" w:hAnsi="Courier New" w:cs="Courier New" w:hint="default"/>
      </w:rPr>
    </w:lvl>
    <w:lvl w:ilvl="5" w:tplc="4E744B40">
      <w:start w:val="1"/>
      <w:numFmt w:val="bullet"/>
      <w:lvlText w:val=""/>
      <w:lvlJc w:val="left"/>
      <w:pPr>
        <w:ind w:left="4320" w:hanging="360"/>
      </w:pPr>
      <w:rPr>
        <w:rFonts w:ascii="Wingdings" w:hAnsi="Wingdings" w:cs="Wingdings" w:hint="default"/>
      </w:rPr>
    </w:lvl>
    <w:lvl w:ilvl="6" w:tplc="59EC36FA">
      <w:start w:val="1"/>
      <w:numFmt w:val="bullet"/>
      <w:lvlText w:val=""/>
      <w:lvlJc w:val="left"/>
      <w:pPr>
        <w:ind w:left="5040" w:hanging="360"/>
      </w:pPr>
      <w:rPr>
        <w:rFonts w:ascii="Symbol" w:hAnsi="Symbol" w:cs="Symbol" w:hint="default"/>
      </w:rPr>
    </w:lvl>
    <w:lvl w:ilvl="7" w:tplc="806E757E">
      <w:start w:val="1"/>
      <w:numFmt w:val="bullet"/>
      <w:lvlText w:val="o"/>
      <w:lvlJc w:val="left"/>
      <w:pPr>
        <w:ind w:left="5760" w:hanging="360"/>
      </w:pPr>
      <w:rPr>
        <w:rFonts w:ascii="Courier New" w:hAnsi="Courier New" w:cs="Courier New" w:hint="default"/>
      </w:rPr>
    </w:lvl>
    <w:lvl w:ilvl="8" w:tplc="D2B855C4">
      <w:start w:val="1"/>
      <w:numFmt w:val="bullet"/>
      <w:lvlText w:val=""/>
      <w:lvlJc w:val="left"/>
      <w:pPr>
        <w:ind w:left="6480" w:hanging="360"/>
      </w:pPr>
      <w:rPr>
        <w:rFonts w:ascii="Wingdings" w:hAnsi="Wingdings" w:cs="Wingdings" w:hint="default"/>
      </w:rPr>
    </w:lvl>
  </w:abstractNum>
  <w:abstractNum w:abstractNumId="17" w15:restartNumberingAfterBreak="0">
    <w:nsid w:val="3E5B750F"/>
    <w:multiLevelType w:val="hybridMultilevel"/>
    <w:tmpl w:val="2A4E5DE2"/>
    <w:lvl w:ilvl="0" w:tplc="1298B77A">
      <w:start w:val="1"/>
      <w:numFmt w:val="bullet"/>
      <w:lvlText w:val=""/>
      <w:lvlJc w:val="left"/>
      <w:pPr>
        <w:ind w:left="720" w:hanging="360"/>
      </w:pPr>
      <w:rPr>
        <w:rFonts w:ascii="Symbol" w:hAnsi="Symbol" w:cs="Symbol" w:hint="default"/>
        <w:sz w:val="18"/>
        <w:szCs w:val="18"/>
      </w:rPr>
    </w:lvl>
    <w:lvl w:ilvl="1" w:tplc="68DAD51A">
      <w:start w:val="1"/>
      <w:numFmt w:val="bullet"/>
      <w:lvlText w:val="o"/>
      <w:lvlJc w:val="left"/>
      <w:pPr>
        <w:ind w:left="1440" w:hanging="360"/>
      </w:pPr>
      <w:rPr>
        <w:rFonts w:ascii="Courier New" w:hAnsi="Courier New" w:cs="Courier New" w:hint="default"/>
      </w:rPr>
    </w:lvl>
    <w:lvl w:ilvl="2" w:tplc="C024DC8E">
      <w:start w:val="1"/>
      <w:numFmt w:val="bullet"/>
      <w:lvlText w:val=""/>
      <w:lvlJc w:val="left"/>
      <w:pPr>
        <w:ind w:left="2160" w:hanging="360"/>
      </w:pPr>
      <w:rPr>
        <w:rFonts w:ascii="Wingdings" w:hAnsi="Wingdings" w:cs="Wingdings" w:hint="default"/>
      </w:rPr>
    </w:lvl>
    <w:lvl w:ilvl="3" w:tplc="CACEBF7C">
      <w:start w:val="1"/>
      <w:numFmt w:val="bullet"/>
      <w:lvlText w:val=""/>
      <w:lvlJc w:val="left"/>
      <w:pPr>
        <w:ind w:left="2880" w:hanging="360"/>
      </w:pPr>
      <w:rPr>
        <w:rFonts w:ascii="Symbol" w:hAnsi="Symbol" w:cs="Symbol" w:hint="default"/>
      </w:rPr>
    </w:lvl>
    <w:lvl w:ilvl="4" w:tplc="68588AFC">
      <w:start w:val="1"/>
      <w:numFmt w:val="bullet"/>
      <w:lvlText w:val="o"/>
      <w:lvlJc w:val="left"/>
      <w:pPr>
        <w:ind w:left="3600" w:hanging="360"/>
      </w:pPr>
      <w:rPr>
        <w:rFonts w:ascii="Courier New" w:hAnsi="Courier New" w:cs="Courier New" w:hint="default"/>
      </w:rPr>
    </w:lvl>
    <w:lvl w:ilvl="5" w:tplc="520269CC">
      <w:start w:val="1"/>
      <w:numFmt w:val="bullet"/>
      <w:lvlText w:val=""/>
      <w:lvlJc w:val="left"/>
      <w:pPr>
        <w:ind w:left="4320" w:hanging="360"/>
      </w:pPr>
      <w:rPr>
        <w:rFonts w:ascii="Wingdings" w:hAnsi="Wingdings" w:cs="Wingdings" w:hint="default"/>
      </w:rPr>
    </w:lvl>
    <w:lvl w:ilvl="6" w:tplc="5598400E">
      <w:start w:val="1"/>
      <w:numFmt w:val="bullet"/>
      <w:lvlText w:val=""/>
      <w:lvlJc w:val="left"/>
      <w:pPr>
        <w:ind w:left="5040" w:hanging="360"/>
      </w:pPr>
      <w:rPr>
        <w:rFonts w:ascii="Symbol" w:hAnsi="Symbol" w:cs="Symbol" w:hint="default"/>
      </w:rPr>
    </w:lvl>
    <w:lvl w:ilvl="7" w:tplc="DD1C1D54">
      <w:start w:val="1"/>
      <w:numFmt w:val="bullet"/>
      <w:lvlText w:val="o"/>
      <w:lvlJc w:val="left"/>
      <w:pPr>
        <w:ind w:left="5760" w:hanging="360"/>
      </w:pPr>
      <w:rPr>
        <w:rFonts w:ascii="Courier New" w:hAnsi="Courier New" w:cs="Courier New" w:hint="default"/>
      </w:rPr>
    </w:lvl>
    <w:lvl w:ilvl="8" w:tplc="7A6C076C">
      <w:start w:val="1"/>
      <w:numFmt w:val="bullet"/>
      <w:lvlText w:val=""/>
      <w:lvlJc w:val="left"/>
      <w:pPr>
        <w:ind w:left="6480" w:hanging="360"/>
      </w:pPr>
      <w:rPr>
        <w:rFonts w:ascii="Wingdings" w:hAnsi="Wingdings" w:cs="Wingdings" w:hint="default"/>
      </w:rPr>
    </w:lvl>
  </w:abstractNum>
  <w:abstractNum w:abstractNumId="18" w15:restartNumberingAfterBreak="0">
    <w:nsid w:val="41120915"/>
    <w:multiLevelType w:val="hybridMultilevel"/>
    <w:tmpl w:val="2F0C40DA"/>
    <w:lvl w:ilvl="0" w:tplc="378EA394">
      <w:start w:val="1"/>
      <w:numFmt w:val="lowerLetter"/>
      <w:lvlText w:val="%1."/>
      <w:lvlJc w:val="left"/>
      <w:pPr>
        <w:ind w:left="720" w:hanging="360"/>
      </w:pPr>
      <w:rPr>
        <w:rFonts w:ascii="Arial" w:hAnsi="Arial" w:cs="Arial" w:hint="default"/>
        <w:sz w:val="18"/>
        <w:szCs w:val="18"/>
      </w:rPr>
    </w:lvl>
    <w:lvl w:ilvl="1" w:tplc="EA707298">
      <w:start w:val="1"/>
      <w:numFmt w:val="lowerLetter"/>
      <w:lvlText w:val="%2."/>
      <w:lvlJc w:val="left"/>
      <w:pPr>
        <w:ind w:left="1440" w:hanging="360"/>
      </w:pPr>
    </w:lvl>
    <w:lvl w:ilvl="2" w:tplc="CA50DD1A">
      <w:start w:val="1"/>
      <w:numFmt w:val="lowerLetter"/>
      <w:lvlText w:val="%3."/>
      <w:lvlJc w:val="left"/>
      <w:pPr>
        <w:ind w:left="2160" w:hanging="360"/>
      </w:pPr>
    </w:lvl>
    <w:lvl w:ilvl="3" w:tplc="AA32AC70">
      <w:start w:val="1"/>
      <w:numFmt w:val="lowerLetter"/>
      <w:lvlText w:val="%4."/>
      <w:lvlJc w:val="left"/>
      <w:pPr>
        <w:ind w:left="2880" w:hanging="360"/>
      </w:pPr>
    </w:lvl>
    <w:lvl w:ilvl="4" w:tplc="BF8AA840">
      <w:start w:val="1"/>
      <w:numFmt w:val="lowerLetter"/>
      <w:lvlText w:val="%5."/>
      <w:lvlJc w:val="left"/>
      <w:pPr>
        <w:ind w:left="3600" w:hanging="360"/>
      </w:pPr>
    </w:lvl>
    <w:lvl w:ilvl="5" w:tplc="4C00FB0E">
      <w:start w:val="1"/>
      <w:numFmt w:val="lowerLetter"/>
      <w:lvlText w:val="%6."/>
      <w:lvlJc w:val="left"/>
      <w:pPr>
        <w:ind w:left="4320" w:hanging="360"/>
      </w:pPr>
    </w:lvl>
    <w:lvl w:ilvl="6" w:tplc="FAE4C3EC">
      <w:start w:val="1"/>
      <w:numFmt w:val="lowerLetter"/>
      <w:lvlText w:val="%7."/>
      <w:lvlJc w:val="left"/>
      <w:pPr>
        <w:ind w:left="5040" w:hanging="360"/>
      </w:pPr>
    </w:lvl>
    <w:lvl w:ilvl="7" w:tplc="D562910E">
      <w:start w:val="1"/>
      <w:numFmt w:val="lowerLetter"/>
      <w:lvlText w:val="%8."/>
      <w:lvlJc w:val="left"/>
      <w:pPr>
        <w:ind w:left="5760" w:hanging="360"/>
      </w:pPr>
    </w:lvl>
    <w:lvl w:ilvl="8" w:tplc="3ACC0306">
      <w:start w:val="1"/>
      <w:numFmt w:val="lowerLetter"/>
      <w:lvlText w:val="%9."/>
      <w:lvlJc w:val="left"/>
      <w:pPr>
        <w:ind w:left="6480" w:hanging="360"/>
      </w:pPr>
    </w:lvl>
  </w:abstractNum>
  <w:abstractNum w:abstractNumId="19" w15:restartNumberingAfterBreak="0">
    <w:nsid w:val="41215F11"/>
    <w:multiLevelType w:val="hybridMultilevel"/>
    <w:tmpl w:val="D30E5658"/>
    <w:lvl w:ilvl="0" w:tplc="D96EF924">
      <w:start w:val="1"/>
      <w:numFmt w:val="bullet"/>
      <w:lvlText w:val=""/>
      <w:lvlJc w:val="left"/>
      <w:pPr>
        <w:ind w:left="720" w:hanging="360"/>
      </w:pPr>
      <w:rPr>
        <w:rFonts w:ascii="Symbol" w:hAnsi="Symbol" w:cs="Symbol" w:hint="default"/>
        <w:sz w:val="18"/>
        <w:szCs w:val="18"/>
      </w:rPr>
    </w:lvl>
    <w:lvl w:ilvl="1" w:tplc="6FF6A7A4">
      <w:start w:val="1"/>
      <w:numFmt w:val="bullet"/>
      <w:lvlText w:val="o"/>
      <w:lvlJc w:val="left"/>
      <w:pPr>
        <w:ind w:left="1440" w:hanging="360"/>
      </w:pPr>
      <w:rPr>
        <w:rFonts w:ascii="Courier New" w:hAnsi="Courier New" w:cs="Courier New" w:hint="default"/>
      </w:rPr>
    </w:lvl>
    <w:lvl w:ilvl="2" w:tplc="BD202F74">
      <w:start w:val="1"/>
      <w:numFmt w:val="bullet"/>
      <w:lvlText w:val=""/>
      <w:lvlJc w:val="left"/>
      <w:pPr>
        <w:ind w:left="2160" w:hanging="360"/>
      </w:pPr>
      <w:rPr>
        <w:rFonts w:ascii="Wingdings" w:hAnsi="Wingdings" w:cs="Wingdings" w:hint="default"/>
      </w:rPr>
    </w:lvl>
    <w:lvl w:ilvl="3" w:tplc="FF6ECAC8">
      <w:start w:val="1"/>
      <w:numFmt w:val="bullet"/>
      <w:lvlText w:val=""/>
      <w:lvlJc w:val="left"/>
      <w:pPr>
        <w:ind w:left="2880" w:hanging="360"/>
      </w:pPr>
      <w:rPr>
        <w:rFonts w:ascii="Symbol" w:hAnsi="Symbol" w:cs="Symbol" w:hint="default"/>
      </w:rPr>
    </w:lvl>
    <w:lvl w:ilvl="4" w:tplc="DE8E756E">
      <w:start w:val="1"/>
      <w:numFmt w:val="bullet"/>
      <w:lvlText w:val="o"/>
      <w:lvlJc w:val="left"/>
      <w:pPr>
        <w:ind w:left="3600" w:hanging="360"/>
      </w:pPr>
      <w:rPr>
        <w:rFonts w:ascii="Courier New" w:hAnsi="Courier New" w:cs="Courier New" w:hint="default"/>
      </w:rPr>
    </w:lvl>
    <w:lvl w:ilvl="5" w:tplc="97C26768">
      <w:start w:val="1"/>
      <w:numFmt w:val="bullet"/>
      <w:lvlText w:val=""/>
      <w:lvlJc w:val="left"/>
      <w:pPr>
        <w:ind w:left="4320" w:hanging="360"/>
      </w:pPr>
      <w:rPr>
        <w:rFonts w:ascii="Wingdings" w:hAnsi="Wingdings" w:cs="Wingdings" w:hint="default"/>
      </w:rPr>
    </w:lvl>
    <w:lvl w:ilvl="6" w:tplc="957EAD56">
      <w:start w:val="1"/>
      <w:numFmt w:val="bullet"/>
      <w:lvlText w:val=""/>
      <w:lvlJc w:val="left"/>
      <w:pPr>
        <w:ind w:left="5040" w:hanging="360"/>
      </w:pPr>
      <w:rPr>
        <w:rFonts w:ascii="Symbol" w:hAnsi="Symbol" w:cs="Symbol" w:hint="default"/>
      </w:rPr>
    </w:lvl>
    <w:lvl w:ilvl="7" w:tplc="60CA88D4">
      <w:start w:val="1"/>
      <w:numFmt w:val="bullet"/>
      <w:lvlText w:val="o"/>
      <w:lvlJc w:val="left"/>
      <w:pPr>
        <w:ind w:left="5760" w:hanging="360"/>
      </w:pPr>
      <w:rPr>
        <w:rFonts w:ascii="Courier New" w:hAnsi="Courier New" w:cs="Courier New" w:hint="default"/>
      </w:rPr>
    </w:lvl>
    <w:lvl w:ilvl="8" w:tplc="BEF0A602">
      <w:start w:val="1"/>
      <w:numFmt w:val="bullet"/>
      <w:lvlText w:val=""/>
      <w:lvlJc w:val="left"/>
      <w:pPr>
        <w:ind w:left="6480" w:hanging="360"/>
      </w:pPr>
      <w:rPr>
        <w:rFonts w:ascii="Wingdings" w:hAnsi="Wingdings" w:cs="Wingdings" w:hint="default"/>
      </w:rPr>
    </w:lvl>
  </w:abstractNum>
  <w:abstractNum w:abstractNumId="20"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21" w15:restartNumberingAfterBreak="0">
    <w:nsid w:val="4BB76596"/>
    <w:multiLevelType w:val="hybridMultilevel"/>
    <w:tmpl w:val="D806FDF8"/>
    <w:lvl w:ilvl="0" w:tplc="EAB0E25C">
      <w:start w:val="1"/>
      <w:numFmt w:val="upperRoman"/>
      <w:lvlText w:val="%1."/>
      <w:lvlJc w:val="left"/>
      <w:pPr>
        <w:ind w:left="720" w:hanging="360"/>
      </w:pPr>
      <w:rPr>
        <w:rFonts w:ascii="Arial" w:hAnsi="Arial" w:cs="Arial" w:hint="default"/>
        <w:b/>
        <w:bCs/>
        <w:sz w:val="18"/>
        <w:szCs w:val="18"/>
      </w:rPr>
    </w:lvl>
    <w:lvl w:ilvl="1" w:tplc="305C81DA">
      <w:start w:val="1"/>
      <w:numFmt w:val="upperRoman"/>
      <w:lvlText w:val="%2."/>
      <w:lvlJc w:val="left"/>
      <w:pPr>
        <w:ind w:left="1440" w:hanging="360"/>
      </w:pPr>
    </w:lvl>
    <w:lvl w:ilvl="2" w:tplc="16AAEC60">
      <w:start w:val="1"/>
      <w:numFmt w:val="upperRoman"/>
      <w:lvlText w:val="%3."/>
      <w:lvlJc w:val="left"/>
      <w:pPr>
        <w:ind w:left="2160" w:hanging="360"/>
      </w:pPr>
    </w:lvl>
    <w:lvl w:ilvl="3" w:tplc="9FA8577C">
      <w:start w:val="1"/>
      <w:numFmt w:val="upperRoman"/>
      <w:lvlText w:val="%4."/>
      <w:lvlJc w:val="left"/>
      <w:pPr>
        <w:ind w:left="2880" w:hanging="360"/>
      </w:pPr>
    </w:lvl>
    <w:lvl w:ilvl="4" w:tplc="B012526C">
      <w:start w:val="1"/>
      <w:numFmt w:val="upperRoman"/>
      <w:lvlText w:val="%5."/>
      <w:lvlJc w:val="left"/>
      <w:pPr>
        <w:ind w:left="3600" w:hanging="360"/>
      </w:pPr>
    </w:lvl>
    <w:lvl w:ilvl="5" w:tplc="72E406A0">
      <w:start w:val="1"/>
      <w:numFmt w:val="upperRoman"/>
      <w:lvlText w:val="%6."/>
      <w:lvlJc w:val="left"/>
      <w:pPr>
        <w:ind w:left="4320" w:hanging="360"/>
      </w:pPr>
    </w:lvl>
    <w:lvl w:ilvl="6" w:tplc="94F4EE94">
      <w:start w:val="1"/>
      <w:numFmt w:val="upperRoman"/>
      <w:lvlText w:val="%7."/>
      <w:lvlJc w:val="left"/>
      <w:pPr>
        <w:ind w:left="5040" w:hanging="360"/>
      </w:pPr>
    </w:lvl>
    <w:lvl w:ilvl="7" w:tplc="580C16DA">
      <w:start w:val="1"/>
      <w:numFmt w:val="upperRoman"/>
      <w:lvlText w:val="%8."/>
      <w:lvlJc w:val="left"/>
      <w:pPr>
        <w:ind w:left="5760" w:hanging="360"/>
      </w:pPr>
    </w:lvl>
    <w:lvl w:ilvl="8" w:tplc="1302B15E">
      <w:start w:val="1"/>
      <w:numFmt w:val="upperRoman"/>
      <w:lvlText w:val="%9."/>
      <w:lvlJc w:val="left"/>
      <w:pPr>
        <w:ind w:left="6480" w:hanging="360"/>
      </w:pPr>
    </w:lvl>
  </w:abstractNum>
  <w:abstractNum w:abstractNumId="22" w15:restartNumberingAfterBreak="0">
    <w:nsid w:val="4F8E4C26"/>
    <w:multiLevelType w:val="hybridMultilevel"/>
    <w:tmpl w:val="3CFAC0A8"/>
    <w:lvl w:ilvl="0" w:tplc="A6301B3E">
      <w:start w:val="1"/>
      <w:numFmt w:val="bullet"/>
      <w:lvlText w:val=""/>
      <w:lvlJc w:val="left"/>
      <w:pPr>
        <w:ind w:left="720" w:hanging="360"/>
      </w:pPr>
      <w:rPr>
        <w:rFonts w:ascii="Symbol" w:hAnsi="Symbol" w:cs="Symbol" w:hint="default"/>
        <w:sz w:val="18"/>
        <w:szCs w:val="18"/>
      </w:rPr>
    </w:lvl>
    <w:lvl w:ilvl="1" w:tplc="597C63F6">
      <w:start w:val="1"/>
      <w:numFmt w:val="bullet"/>
      <w:lvlText w:val="o"/>
      <w:lvlJc w:val="left"/>
      <w:pPr>
        <w:ind w:left="1440" w:hanging="360"/>
      </w:pPr>
      <w:rPr>
        <w:rFonts w:ascii="Courier New" w:hAnsi="Courier New" w:cs="Courier New" w:hint="default"/>
      </w:rPr>
    </w:lvl>
    <w:lvl w:ilvl="2" w:tplc="57AA7036">
      <w:start w:val="1"/>
      <w:numFmt w:val="bullet"/>
      <w:lvlText w:val=""/>
      <w:lvlJc w:val="left"/>
      <w:pPr>
        <w:ind w:left="2160" w:hanging="360"/>
      </w:pPr>
      <w:rPr>
        <w:rFonts w:ascii="Wingdings" w:hAnsi="Wingdings" w:cs="Wingdings" w:hint="default"/>
      </w:rPr>
    </w:lvl>
    <w:lvl w:ilvl="3" w:tplc="512C74C4">
      <w:start w:val="1"/>
      <w:numFmt w:val="bullet"/>
      <w:lvlText w:val=""/>
      <w:lvlJc w:val="left"/>
      <w:pPr>
        <w:ind w:left="2880" w:hanging="360"/>
      </w:pPr>
      <w:rPr>
        <w:rFonts w:ascii="Symbol" w:hAnsi="Symbol" w:cs="Symbol" w:hint="default"/>
      </w:rPr>
    </w:lvl>
    <w:lvl w:ilvl="4" w:tplc="FB2458BE">
      <w:start w:val="1"/>
      <w:numFmt w:val="bullet"/>
      <w:lvlText w:val="o"/>
      <w:lvlJc w:val="left"/>
      <w:pPr>
        <w:ind w:left="3600" w:hanging="360"/>
      </w:pPr>
      <w:rPr>
        <w:rFonts w:ascii="Courier New" w:hAnsi="Courier New" w:cs="Courier New" w:hint="default"/>
      </w:rPr>
    </w:lvl>
    <w:lvl w:ilvl="5" w:tplc="E5E4174E">
      <w:start w:val="1"/>
      <w:numFmt w:val="bullet"/>
      <w:lvlText w:val=""/>
      <w:lvlJc w:val="left"/>
      <w:pPr>
        <w:ind w:left="4320" w:hanging="360"/>
      </w:pPr>
      <w:rPr>
        <w:rFonts w:ascii="Wingdings" w:hAnsi="Wingdings" w:cs="Wingdings" w:hint="default"/>
      </w:rPr>
    </w:lvl>
    <w:lvl w:ilvl="6" w:tplc="8B8C19BA">
      <w:start w:val="1"/>
      <w:numFmt w:val="bullet"/>
      <w:lvlText w:val=""/>
      <w:lvlJc w:val="left"/>
      <w:pPr>
        <w:ind w:left="5040" w:hanging="360"/>
      </w:pPr>
      <w:rPr>
        <w:rFonts w:ascii="Symbol" w:hAnsi="Symbol" w:cs="Symbol" w:hint="default"/>
      </w:rPr>
    </w:lvl>
    <w:lvl w:ilvl="7" w:tplc="39668AFE">
      <w:start w:val="1"/>
      <w:numFmt w:val="bullet"/>
      <w:lvlText w:val="o"/>
      <w:lvlJc w:val="left"/>
      <w:pPr>
        <w:ind w:left="5760" w:hanging="360"/>
      </w:pPr>
      <w:rPr>
        <w:rFonts w:ascii="Courier New" w:hAnsi="Courier New" w:cs="Courier New" w:hint="default"/>
      </w:rPr>
    </w:lvl>
    <w:lvl w:ilvl="8" w:tplc="9ADEC60A">
      <w:start w:val="1"/>
      <w:numFmt w:val="bullet"/>
      <w:lvlText w:val=""/>
      <w:lvlJc w:val="left"/>
      <w:pPr>
        <w:ind w:left="6480" w:hanging="360"/>
      </w:pPr>
      <w:rPr>
        <w:rFonts w:ascii="Wingdings" w:hAnsi="Wingdings" w:cs="Wingdings" w:hint="default"/>
      </w:rPr>
    </w:lvl>
  </w:abstractNum>
  <w:abstractNum w:abstractNumId="23"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8F6B3C"/>
    <w:multiLevelType w:val="hybridMultilevel"/>
    <w:tmpl w:val="6470A1BC"/>
    <w:lvl w:ilvl="0" w:tplc="1BF04E3E">
      <w:start w:val="1"/>
      <w:numFmt w:val="bullet"/>
      <w:lvlText w:val=""/>
      <w:lvlJc w:val="left"/>
      <w:pPr>
        <w:ind w:left="720" w:hanging="360"/>
      </w:pPr>
      <w:rPr>
        <w:rFonts w:ascii="Symbol" w:hAnsi="Symbol" w:cs="Symbol" w:hint="default"/>
        <w:sz w:val="18"/>
        <w:szCs w:val="18"/>
      </w:rPr>
    </w:lvl>
    <w:lvl w:ilvl="1" w:tplc="08FE57B8">
      <w:start w:val="1"/>
      <w:numFmt w:val="bullet"/>
      <w:lvlText w:val="o"/>
      <w:lvlJc w:val="left"/>
      <w:pPr>
        <w:ind w:left="1440" w:hanging="360"/>
      </w:pPr>
      <w:rPr>
        <w:rFonts w:ascii="Courier New" w:hAnsi="Courier New" w:cs="Courier New" w:hint="default"/>
      </w:rPr>
    </w:lvl>
    <w:lvl w:ilvl="2" w:tplc="8F5C4C34">
      <w:start w:val="1"/>
      <w:numFmt w:val="bullet"/>
      <w:lvlText w:val=""/>
      <w:lvlJc w:val="left"/>
      <w:pPr>
        <w:ind w:left="2160" w:hanging="360"/>
      </w:pPr>
      <w:rPr>
        <w:rFonts w:ascii="Wingdings" w:hAnsi="Wingdings" w:cs="Wingdings" w:hint="default"/>
      </w:rPr>
    </w:lvl>
    <w:lvl w:ilvl="3" w:tplc="B8F2C7AC">
      <w:start w:val="1"/>
      <w:numFmt w:val="bullet"/>
      <w:lvlText w:val=""/>
      <w:lvlJc w:val="left"/>
      <w:pPr>
        <w:ind w:left="2880" w:hanging="360"/>
      </w:pPr>
      <w:rPr>
        <w:rFonts w:ascii="Symbol" w:hAnsi="Symbol" w:cs="Symbol" w:hint="default"/>
      </w:rPr>
    </w:lvl>
    <w:lvl w:ilvl="4" w:tplc="A5EE1E5C">
      <w:start w:val="1"/>
      <w:numFmt w:val="bullet"/>
      <w:lvlText w:val="o"/>
      <w:lvlJc w:val="left"/>
      <w:pPr>
        <w:ind w:left="3600" w:hanging="360"/>
      </w:pPr>
      <w:rPr>
        <w:rFonts w:ascii="Courier New" w:hAnsi="Courier New" w:cs="Courier New" w:hint="default"/>
      </w:rPr>
    </w:lvl>
    <w:lvl w:ilvl="5" w:tplc="0382D42A">
      <w:start w:val="1"/>
      <w:numFmt w:val="bullet"/>
      <w:lvlText w:val=""/>
      <w:lvlJc w:val="left"/>
      <w:pPr>
        <w:ind w:left="4320" w:hanging="360"/>
      </w:pPr>
      <w:rPr>
        <w:rFonts w:ascii="Wingdings" w:hAnsi="Wingdings" w:cs="Wingdings" w:hint="default"/>
      </w:rPr>
    </w:lvl>
    <w:lvl w:ilvl="6" w:tplc="ED081398">
      <w:start w:val="1"/>
      <w:numFmt w:val="bullet"/>
      <w:lvlText w:val=""/>
      <w:lvlJc w:val="left"/>
      <w:pPr>
        <w:ind w:left="5040" w:hanging="360"/>
      </w:pPr>
      <w:rPr>
        <w:rFonts w:ascii="Symbol" w:hAnsi="Symbol" w:cs="Symbol" w:hint="default"/>
      </w:rPr>
    </w:lvl>
    <w:lvl w:ilvl="7" w:tplc="11F41D10">
      <w:start w:val="1"/>
      <w:numFmt w:val="bullet"/>
      <w:lvlText w:val="o"/>
      <w:lvlJc w:val="left"/>
      <w:pPr>
        <w:ind w:left="5760" w:hanging="360"/>
      </w:pPr>
      <w:rPr>
        <w:rFonts w:ascii="Courier New" w:hAnsi="Courier New" w:cs="Courier New" w:hint="default"/>
      </w:rPr>
    </w:lvl>
    <w:lvl w:ilvl="8" w:tplc="30044ED0">
      <w:start w:val="1"/>
      <w:numFmt w:val="bullet"/>
      <w:lvlText w:val=""/>
      <w:lvlJc w:val="left"/>
      <w:pPr>
        <w:ind w:left="6480" w:hanging="360"/>
      </w:pPr>
      <w:rPr>
        <w:rFonts w:ascii="Wingdings" w:hAnsi="Wingdings" w:cs="Wingdings" w:hint="default"/>
      </w:rPr>
    </w:lvl>
  </w:abstractNum>
  <w:abstractNum w:abstractNumId="25" w15:restartNumberingAfterBreak="0">
    <w:nsid w:val="56983C28"/>
    <w:multiLevelType w:val="hybridMultilevel"/>
    <w:tmpl w:val="13DACFBE"/>
    <w:lvl w:ilvl="0" w:tplc="4E48A748">
      <w:start w:val="1"/>
      <w:numFmt w:val="bullet"/>
      <w:lvlText w:val=""/>
      <w:lvlJc w:val="left"/>
      <w:pPr>
        <w:ind w:left="720" w:hanging="360"/>
      </w:pPr>
      <w:rPr>
        <w:rFonts w:ascii="Symbol" w:hAnsi="Symbol" w:cs="Symbol" w:hint="default"/>
        <w:sz w:val="18"/>
        <w:szCs w:val="18"/>
      </w:rPr>
    </w:lvl>
    <w:lvl w:ilvl="1" w:tplc="1D42B652">
      <w:start w:val="1"/>
      <w:numFmt w:val="bullet"/>
      <w:lvlText w:val="o"/>
      <w:lvlJc w:val="left"/>
      <w:pPr>
        <w:ind w:left="1440" w:hanging="360"/>
      </w:pPr>
      <w:rPr>
        <w:rFonts w:ascii="Courier New" w:hAnsi="Courier New" w:cs="Courier New" w:hint="default"/>
      </w:rPr>
    </w:lvl>
    <w:lvl w:ilvl="2" w:tplc="17325C8E">
      <w:start w:val="1"/>
      <w:numFmt w:val="bullet"/>
      <w:lvlText w:val=""/>
      <w:lvlJc w:val="left"/>
      <w:pPr>
        <w:ind w:left="2160" w:hanging="360"/>
      </w:pPr>
      <w:rPr>
        <w:rFonts w:ascii="Wingdings" w:hAnsi="Wingdings" w:cs="Wingdings" w:hint="default"/>
      </w:rPr>
    </w:lvl>
    <w:lvl w:ilvl="3" w:tplc="474490A0">
      <w:start w:val="1"/>
      <w:numFmt w:val="bullet"/>
      <w:lvlText w:val=""/>
      <w:lvlJc w:val="left"/>
      <w:pPr>
        <w:ind w:left="2880" w:hanging="360"/>
      </w:pPr>
      <w:rPr>
        <w:rFonts w:ascii="Symbol" w:hAnsi="Symbol" w:cs="Symbol" w:hint="default"/>
      </w:rPr>
    </w:lvl>
    <w:lvl w:ilvl="4" w:tplc="D722B65E">
      <w:start w:val="1"/>
      <w:numFmt w:val="bullet"/>
      <w:lvlText w:val="o"/>
      <w:lvlJc w:val="left"/>
      <w:pPr>
        <w:ind w:left="3600" w:hanging="360"/>
      </w:pPr>
      <w:rPr>
        <w:rFonts w:ascii="Courier New" w:hAnsi="Courier New" w:cs="Courier New" w:hint="default"/>
      </w:rPr>
    </w:lvl>
    <w:lvl w:ilvl="5" w:tplc="CCE0544A">
      <w:start w:val="1"/>
      <w:numFmt w:val="bullet"/>
      <w:lvlText w:val=""/>
      <w:lvlJc w:val="left"/>
      <w:pPr>
        <w:ind w:left="4320" w:hanging="360"/>
      </w:pPr>
      <w:rPr>
        <w:rFonts w:ascii="Wingdings" w:hAnsi="Wingdings" w:cs="Wingdings" w:hint="default"/>
      </w:rPr>
    </w:lvl>
    <w:lvl w:ilvl="6" w:tplc="2626FEC0">
      <w:start w:val="1"/>
      <w:numFmt w:val="bullet"/>
      <w:lvlText w:val=""/>
      <w:lvlJc w:val="left"/>
      <w:pPr>
        <w:ind w:left="5040" w:hanging="360"/>
      </w:pPr>
      <w:rPr>
        <w:rFonts w:ascii="Symbol" w:hAnsi="Symbol" w:cs="Symbol" w:hint="default"/>
      </w:rPr>
    </w:lvl>
    <w:lvl w:ilvl="7" w:tplc="C05E5602">
      <w:start w:val="1"/>
      <w:numFmt w:val="bullet"/>
      <w:lvlText w:val="o"/>
      <w:lvlJc w:val="left"/>
      <w:pPr>
        <w:ind w:left="5760" w:hanging="360"/>
      </w:pPr>
      <w:rPr>
        <w:rFonts w:ascii="Courier New" w:hAnsi="Courier New" w:cs="Courier New" w:hint="default"/>
      </w:rPr>
    </w:lvl>
    <w:lvl w:ilvl="8" w:tplc="F56E1762">
      <w:start w:val="1"/>
      <w:numFmt w:val="bullet"/>
      <w:lvlText w:val=""/>
      <w:lvlJc w:val="left"/>
      <w:pPr>
        <w:ind w:left="6480" w:hanging="360"/>
      </w:pPr>
      <w:rPr>
        <w:rFonts w:ascii="Wingdings" w:hAnsi="Wingdings" w:cs="Wingdings" w:hint="default"/>
      </w:rPr>
    </w:lvl>
  </w:abstractNum>
  <w:abstractNum w:abstractNumId="26" w15:restartNumberingAfterBreak="0">
    <w:nsid w:val="5BF91E61"/>
    <w:multiLevelType w:val="hybridMultilevel"/>
    <w:tmpl w:val="66F0709C"/>
    <w:lvl w:ilvl="0" w:tplc="AE02FBC0">
      <w:start w:val="1"/>
      <w:numFmt w:val="bullet"/>
      <w:lvlText w:val=""/>
      <w:lvlJc w:val="left"/>
      <w:pPr>
        <w:ind w:left="720" w:hanging="360"/>
      </w:pPr>
      <w:rPr>
        <w:rFonts w:ascii="Symbol" w:hAnsi="Symbol" w:cs="Symbol" w:hint="default"/>
        <w:sz w:val="18"/>
        <w:szCs w:val="18"/>
      </w:rPr>
    </w:lvl>
    <w:lvl w:ilvl="1" w:tplc="BEEC18E0">
      <w:start w:val="1"/>
      <w:numFmt w:val="bullet"/>
      <w:lvlText w:val="o"/>
      <w:lvlJc w:val="left"/>
      <w:pPr>
        <w:ind w:left="1440" w:hanging="360"/>
      </w:pPr>
      <w:rPr>
        <w:rFonts w:ascii="Courier New" w:hAnsi="Courier New" w:cs="Courier New" w:hint="default"/>
      </w:rPr>
    </w:lvl>
    <w:lvl w:ilvl="2" w:tplc="BFFA499C">
      <w:start w:val="1"/>
      <w:numFmt w:val="bullet"/>
      <w:lvlText w:val=""/>
      <w:lvlJc w:val="left"/>
      <w:pPr>
        <w:ind w:left="2160" w:hanging="360"/>
      </w:pPr>
      <w:rPr>
        <w:rFonts w:ascii="Wingdings" w:hAnsi="Wingdings" w:cs="Wingdings" w:hint="default"/>
      </w:rPr>
    </w:lvl>
    <w:lvl w:ilvl="3" w:tplc="71E83B3A">
      <w:start w:val="1"/>
      <w:numFmt w:val="bullet"/>
      <w:lvlText w:val=""/>
      <w:lvlJc w:val="left"/>
      <w:pPr>
        <w:ind w:left="2880" w:hanging="360"/>
      </w:pPr>
      <w:rPr>
        <w:rFonts w:ascii="Symbol" w:hAnsi="Symbol" w:cs="Symbol" w:hint="default"/>
      </w:rPr>
    </w:lvl>
    <w:lvl w:ilvl="4" w:tplc="8DA6A862">
      <w:start w:val="1"/>
      <w:numFmt w:val="bullet"/>
      <w:lvlText w:val="o"/>
      <w:lvlJc w:val="left"/>
      <w:pPr>
        <w:ind w:left="3600" w:hanging="360"/>
      </w:pPr>
      <w:rPr>
        <w:rFonts w:ascii="Courier New" w:hAnsi="Courier New" w:cs="Courier New" w:hint="default"/>
      </w:rPr>
    </w:lvl>
    <w:lvl w:ilvl="5" w:tplc="5C70B85A">
      <w:start w:val="1"/>
      <w:numFmt w:val="bullet"/>
      <w:lvlText w:val=""/>
      <w:lvlJc w:val="left"/>
      <w:pPr>
        <w:ind w:left="4320" w:hanging="360"/>
      </w:pPr>
      <w:rPr>
        <w:rFonts w:ascii="Wingdings" w:hAnsi="Wingdings" w:cs="Wingdings" w:hint="default"/>
      </w:rPr>
    </w:lvl>
    <w:lvl w:ilvl="6" w:tplc="FCBEA412">
      <w:start w:val="1"/>
      <w:numFmt w:val="bullet"/>
      <w:lvlText w:val=""/>
      <w:lvlJc w:val="left"/>
      <w:pPr>
        <w:ind w:left="5040" w:hanging="360"/>
      </w:pPr>
      <w:rPr>
        <w:rFonts w:ascii="Symbol" w:hAnsi="Symbol" w:cs="Symbol" w:hint="default"/>
      </w:rPr>
    </w:lvl>
    <w:lvl w:ilvl="7" w:tplc="DB68A2B4">
      <w:start w:val="1"/>
      <w:numFmt w:val="bullet"/>
      <w:lvlText w:val="o"/>
      <w:lvlJc w:val="left"/>
      <w:pPr>
        <w:ind w:left="5760" w:hanging="360"/>
      </w:pPr>
      <w:rPr>
        <w:rFonts w:ascii="Courier New" w:hAnsi="Courier New" w:cs="Courier New" w:hint="default"/>
      </w:rPr>
    </w:lvl>
    <w:lvl w:ilvl="8" w:tplc="5060E7C0">
      <w:start w:val="1"/>
      <w:numFmt w:val="bullet"/>
      <w:lvlText w:val=""/>
      <w:lvlJc w:val="left"/>
      <w:pPr>
        <w:ind w:left="6480" w:hanging="360"/>
      </w:pPr>
      <w:rPr>
        <w:rFonts w:ascii="Wingdings" w:hAnsi="Wingdings" w:cs="Wingdings" w:hint="default"/>
      </w:rPr>
    </w:lvl>
  </w:abstractNum>
  <w:abstractNum w:abstractNumId="27" w15:restartNumberingAfterBreak="0">
    <w:nsid w:val="5C8C43F4"/>
    <w:multiLevelType w:val="hybridMultilevel"/>
    <w:tmpl w:val="5204BED8"/>
    <w:lvl w:ilvl="0" w:tplc="EFCAAFEA">
      <w:start w:val="1"/>
      <w:numFmt w:val="bullet"/>
      <w:lvlText w:val=""/>
      <w:lvlJc w:val="left"/>
      <w:pPr>
        <w:ind w:left="720" w:hanging="360"/>
      </w:pPr>
      <w:rPr>
        <w:rFonts w:ascii="Symbol" w:hAnsi="Symbol" w:cs="Symbol" w:hint="default"/>
        <w:sz w:val="18"/>
        <w:szCs w:val="18"/>
      </w:rPr>
    </w:lvl>
    <w:lvl w:ilvl="1" w:tplc="57DCE774">
      <w:start w:val="1"/>
      <w:numFmt w:val="bullet"/>
      <w:lvlText w:val="o"/>
      <w:lvlJc w:val="left"/>
      <w:pPr>
        <w:ind w:left="1440" w:hanging="360"/>
      </w:pPr>
      <w:rPr>
        <w:rFonts w:ascii="Courier New" w:hAnsi="Courier New" w:cs="Courier New" w:hint="default"/>
      </w:rPr>
    </w:lvl>
    <w:lvl w:ilvl="2" w:tplc="E78EC700">
      <w:start w:val="1"/>
      <w:numFmt w:val="bullet"/>
      <w:lvlText w:val=""/>
      <w:lvlJc w:val="left"/>
      <w:pPr>
        <w:ind w:left="2160" w:hanging="360"/>
      </w:pPr>
      <w:rPr>
        <w:rFonts w:ascii="Wingdings" w:hAnsi="Wingdings" w:cs="Wingdings" w:hint="default"/>
      </w:rPr>
    </w:lvl>
    <w:lvl w:ilvl="3" w:tplc="F13ACA80">
      <w:start w:val="1"/>
      <w:numFmt w:val="bullet"/>
      <w:lvlText w:val=""/>
      <w:lvlJc w:val="left"/>
      <w:pPr>
        <w:ind w:left="2880" w:hanging="360"/>
      </w:pPr>
      <w:rPr>
        <w:rFonts w:ascii="Symbol" w:hAnsi="Symbol" w:cs="Symbol" w:hint="default"/>
      </w:rPr>
    </w:lvl>
    <w:lvl w:ilvl="4" w:tplc="0E6A3822">
      <w:start w:val="1"/>
      <w:numFmt w:val="bullet"/>
      <w:lvlText w:val="o"/>
      <w:lvlJc w:val="left"/>
      <w:pPr>
        <w:ind w:left="3600" w:hanging="360"/>
      </w:pPr>
      <w:rPr>
        <w:rFonts w:ascii="Courier New" w:hAnsi="Courier New" w:cs="Courier New" w:hint="default"/>
      </w:rPr>
    </w:lvl>
    <w:lvl w:ilvl="5" w:tplc="D09CB0F2">
      <w:start w:val="1"/>
      <w:numFmt w:val="bullet"/>
      <w:lvlText w:val=""/>
      <w:lvlJc w:val="left"/>
      <w:pPr>
        <w:ind w:left="4320" w:hanging="360"/>
      </w:pPr>
      <w:rPr>
        <w:rFonts w:ascii="Wingdings" w:hAnsi="Wingdings" w:cs="Wingdings" w:hint="default"/>
      </w:rPr>
    </w:lvl>
    <w:lvl w:ilvl="6" w:tplc="CC80E5CC">
      <w:start w:val="1"/>
      <w:numFmt w:val="bullet"/>
      <w:lvlText w:val=""/>
      <w:lvlJc w:val="left"/>
      <w:pPr>
        <w:ind w:left="5040" w:hanging="360"/>
      </w:pPr>
      <w:rPr>
        <w:rFonts w:ascii="Symbol" w:hAnsi="Symbol" w:cs="Symbol" w:hint="default"/>
      </w:rPr>
    </w:lvl>
    <w:lvl w:ilvl="7" w:tplc="67A22FCC">
      <w:start w:val="1"/>
      <w:numFmt w:val="bullet"/>
      <w:lvlText w:val="o"/>
      <w:lvlJc w:val="left"/>
      <w:pPr>
        <w:ind w:left="5760" w:hanging="360"/>
      </w:pPr>
      <w:rPr>
        <w:rFonts w:ascii="Courier New" w:hAnsi="Courier New" w:cs="Courier New" w:hint="default"/>
      </w:rPr>
    </w:lvl>
    <w:lvl w:ilvl="8" w:tplc="03CE6162">
      <w:start w:val="1"/>
      <w:numFmt w:val="bullet"/>
      <w:lvlText w:val=""/>
      <w:lvlJc w:val="left"/>
      <w:pPr>
        <w:ind w:left="6480" w:hanging="360"/>
      </w:pPr>
      <w:rPr>
        <w:rFonts w:ascii="Wingdings" w:hAnsi="Wingdings" w:cs="Wingdings" w:hint="default"/>
      </w:rPr>
    </w:lvl>
  </w:abstractNum>
  <w:abstractNum w:abstractNumId="28" w15:restartNumberingAfterBreak="0">
    <w:nsid w:val="5E1940AC"/>
    <w:multiLevelType w:val="hybridMultilevel"/>
    <w:tmpl w:val="B1688AE4"/>
    <w:lvl w:ilvl="0" w:tplc="B7F6D8E4">
      <w:start w:val="1"/>
      <w:numFmt w:val="bullet"/>
      <w:lvlText w:val=""/>
      <w:lvlJc w:val="left"/>
      <w:pPr>
        <w:ind w:left="720" w:hanging="360"/>
      </w:pPr>
      <w:rPr>
        <w:rFonts w:ascii="Symbol" w:hAnsi="Symbol" w:cs="Symbol" w:hint="default"/>
        <w:sz w:val="18"/>
        <w:szCs w:val="18"/>
      </w:rPr>
    </w:lvl>
    <w:lvl w:ilvl="1" w:tplc="4C92FA7C">
      <w:start w:val="1"/>
      <w:numFmt w:val="bullet"/>
      <w:lvlText w:val="o"/>
      <w:lvlJc w:val="left"/>
      <w:pPr>
        <w:ind w:left="1440" w:hanging="360"/>
      </w:pPr>
      <w:rPr>
        <w:rFonts w:ascii="Courier New" w:hAnsi="Courier New" w:cs="Courier New" w:hint="default"/>
      </w:rPr>
    </w:lvl>
    <w:lvl w:ilvl="2" w:tplc="F9386F86">
      <w:start w:val="1"/>
      <w:numFmt w:val="bullet"/>
      <w:lvlText w:val=""/>
      <w:lvlJc w:val="left"/>
      <w:pPr>
        <w:ind w:left="2160" w:hanging="360"/>
      </w:pPr>
      <w:rPr>
        <w:rFonts w:ascii="Wingdings" w:hAnsi="Wingdings" w:cs="Wingdings" w:hint="default"/>
      </w:rPr>
    </w:lvl>
    <w:lvl w:ilvl="3" w:tplc="D5301B1C">
      <w:start w:val="1"/>
      <w:numFmt w:val="bullet"/>
      <w:lvlText w:val=""/>
      <w:lvlJc w:val="left"/>
      <w:pPr>
        <w:ind w:left="2880" w:hanging="360"/>
      </w:pPr>
      <w:rPr>
        <w:rFonts w:ascii="Symbol" w:hAnsi="Symbol" w:cs="Symbol" w:hint="default"/>
      </w:rPr>
    </w:lvl>
    <w:lvl w:ilvl="4" w:tplc="5D5E556A">
      <w:start w:val="1"/>
      <w:numFmt w:val="bullet"/>
      <w:lvlText w:val="o"/>
      <w:lvlJc w:val="left"/>
      <w:pPr>
        <w:ind w:left="3600" w:hanging="360"/>
      </w:pPr>
      <w:rPr>
        <w:rFonts w:ascii="Courier New" w:hAnsi="Courier New" w:cs="Courier New" w:hint="default"/>
      </w:rPr>
    </w:lvl>
    <w:lvl w:ilvl="5" w:tplc="1D60751C">
      <w:start w:val="1"/>
      <w:numFmt w:val="bullet"/>
      <w:lvlText w:val=""/>
      <w:lvlJc w:val="left"/>
      <w:pPr>
        <w:ind w:left="4320" w:hanging="360"/>
      </w:pPr>
      <w:rPr>
        <w:rFonts w:ascii="Wingdings" w:hAnsi="Wingdings" w:cs="Wingdings" w:hint="default"/>
      </w:rPr>
    </w:lvl>
    <w:lvl w:ilvl="6" w:tplc="406E3BCA">
      <w:start w:val="1"/>
      <w:numFmt w:val="bullet"/>
      <w:lvlText w:val=""/>
      <w:lvlJc w:val="left"/>
      <w:pPr>
        <w:ind w:left="5040" w:hanging="360"/>
      </w:pPr>
      <w:rPr>
        <w:rFonts w:ascii="Symbol" w:hAnsi="Symbol" w:cs="Symbol" w:hint="default"/>
      </w:rPr>
    </w:lvl>
    <w:lvl w:ilvl="7" w:tplc="10E229BA">
      <w:start w:val="1"/>
      <w:numFmt w:val="bullet"/>
      <w:lvlText w:val="o"/>
      <w:lvlJc w:val="left"/>
      <w:pPr>
        <w:ind w:left="5760" w:hanging="360"/>
      </w:pPr>
      <w:rPr>
        <w:rFonts w:ascii="Courier New" w:hAnsi="Courier New" w:cs="Courier New" w:hint="default"/>
      </w:rPr>
    </w:lvl>
    <w:lvl w:ilvl="8" w:tplc="104C9932">
      <w:start w:val="1"/>
      <w:numFmt w:val="bullet"/>
      <w:lvlText w:val=""/>
      <w:lvlJc w:val="left"/>
      <w:pPr>
        <w:ind w:left="6480" w:hanging="360"/>
      </w:pPr>
      <w:rPr>
        <w:rFonts w:ascii="Wingdings" w:hAnsi="Wingdings" w:cs="Wingdings" w:hint="default"/>
      </w:rPr>
    </w:lvl>
  </w:abstractNum>
  <w:abstractNum w:abstractNumId="29" w15:restartNumberingAfterBreak="0">
    <w:nsid w:val="5EF40EF4"/>
    <w:multiLevelType w:val="hybridMultilevel"/>
    <w:tmpl w:val="96D4C0B8"/>
    <w:lvl w:ilvl="0" w:tplc="E264DCE4">
      <w:start w:val="1"/>
      <w:numFmt w:val="upperRoman"/>
      <w:lvlText w:val="%1."/>
      <w:lvlJc w:val="left"/>
      <w:pPr>
        <w:ind w:left="720" w:hanging="360"/>
      </w:pPr>
      <w:rPr>
        <w:rFonts w:ascii="Arial" w:hAnsi="Arial" w:cs="Arial" w:hint="default"/>
        <w:b/>
        <w:bCs/>
        <w:sz w:val="18"/>
        <w:szCs w:val="18"/>
      </w:rPr>
    </w:lvl>
    <w:lvl w:ilvl="1" w:tplc="228A7F70">
      <w:start w:val="1"/>
      <w:numFmt w:val="upperRoman"/>
      <w:lvlText w:val="%2."/>
      <w:lvlJc w:val="left"/>
      <w:pPr>
        <w:ind w:left="1440" w:hanging="360"/>
      </w:pPr>
    </w:lvl>
    <w:lvl w:ilvl="2" w:tplc="61D6AC5C">
      <w:start w:val="1"/>
      <w:numFmt w:val="upperRoman"/>
      <w:lvlText w:val="%3."/>
      <w:lvlJc w:val="left"/>
      <w:pPr>
        <w:ind w:left="2160" w:hanging="360"/>
      </w:pPr>
    </w:lvl>
    <w:lvl w:ilvl="3" w:tplc="D2EA1C2A">
      <w:start w:val="1"/>
      <w:numFmt w:val="upperRoman"/>
      <w:lvlText w:val="%4."/>
      <w:lvlJc w:val="left"/>
      <w:pPr>
        <w:ind w:left="2880" w:hanging="360"/>
      </w:pPr>
    </w:lvl>
    <w:lvl w:ilvl="4" w:tplc="CA36FA5E">
      <w:start w:val="1"/>
      <w:numFmt w:val="upperRoman"/>
      <w:lvlText w:val="%5."/>
      <w:lvlJc w:val="left"/>
      <w:pPr>
        <w:ind w:left="3600" w:hanging="360"/>
      </w:pPr>
    </w:lvl>
    <w:lvl w:ilvl="5" w:tplc="8E1661E0">
      <w:start w:val="1"/>
      <w:numFmt w:val="upperRoman"/>
      <w:lvlText w:val="%6."/>
      <w:lvlJc w:val="left"/>
      <w:pPr>
        <w:ind w:left="4320" w:hanging="360"/>
      </w:pPr>
    </w:lvl>
    <w:lvl w:ilvl="6" w:tplc="3A9256E0">
      <w:start w:val="1"/>
      <w:numFmt w:val="upperRoman"/>
      <w:lvlText w:val="%7."/>
      <w:lvlJc w:val="left"/>
      <w:pPr>
        <w:ind w:left="5040" w:hanging="360"/>
      </w:pPr>
    </w:lvl>
    <w:lvl w:ilvl="7" w:tplc="4BDC8442">
      <w:start w:val="1"/>
      <w:numFmt w:val="upperRoman"/>
      <w:lvlText w:val="%8."/>
      <w:lvlJc w:val="left"/>
      <w:pPr>
        <w:ind w:left="5760" w:hanging="360"/>
      </w:pPr>
    </w:lvl>
    <w:lvl w:ilvl="8" w:tplc="7F1A8836">
      <w:start w:val="1"/>
      <w:numFmt w:val="upperRoman"/>
      <w:lvlText w:val="%9."/>
      <w:lvlJc w:val="left"/>
      <w:pPr>
        <w:ind w:left="6480" w:hanging="360"/>
      </w:pPr>
    </w:lvl>
  </w:abstractNum>
  <w:abstractNum w:abstractNumId="30" w15:restartNumberingAfterBreak="0">
    <w:nsid w:val="620808BA"/>
    <w:multiLevelType w:val="hybridMultilevel"/>
    <w:tmpl w:val="E862AAA6"/>
    <w:lvl w:ilvl="0" w:tplc="4D681294">
      <w:start w:val="1"/>
      <w:numFmt w:val="bullet"/>
      <w:lvlText w:val=""/>
      <w:lvlJc w:val="left"/>
      <w:pPr>
        <w:ind w:left="720" w:hanging="360"/>
      </w:pPr>
      <w:rPr>
        <w:rFonts w:ascii="Symbol" w:hAnsi="Symbol" w:cs="Symbol" w:hint="default"/>
        <w:sz w:val="18"/>
        <w:szCs w:val="18"/>
      </w:rPr>
    </w:lvl>
    <w:lvl w:ilvl="1" w:tplc="096CD7F0">
      <w:start w:val="1"/>
      <w:numFmt w:val="bullet"/>
      <w:lvlText w:val="o"/>
      <w:lvlJc w:val="left"/>
      <w:pPr>
        <w:ind w:left="1440" w:hanging="360"/>
      </w:pPr>
      <w:rPr>
        <w:rFonts w:ascii="Courier New" w:hAnsi="Courier New" w:cs="Courier New" w:hint="default"/>
      </w:rPr>
    </w:lvl>
    <w:lvl w:ilvl="2" w:tplc="CEA6527C">
      <w:start w:val="1"/>
      <w:numFmt w:val="bullet"/>
      <w:lvlText w:val=""/>
      <w:lvlJc w:val="left"/>
      <w:pPr>
        <w:ind w:left="2160" w:hanging="360"/>
      </w:pPr>
      <w:rPr>
        <w:rFonts w:ascii="Wingdings" w:hAnsi="Wingdings" w:cs="Wingdings" w:hint="default"/>
      </w:rPr>
    </w:lvl>
    <w:lvl w:ilvl="3" w:tplc="ED50D44E">
      <w:start w:val="1"/>
      <w:numFmt w:val="bullet"/>
      <w:lvlText w:val=""/>
      <w:lvlJc w:val="left"/>
      <w:pPr>
        <w:ind w:left="2880" w:hanging="360"/>
      </w:pPr>
      <w:rPr>
        <w:rFonts w:ascii="Symbol" w:hAnsi="Symbol" w:cs="Symbol" w:hint="default"/>
      </w:rPr>
    </w:lvl>
    <w:lvl w:ilvl="4" w:tplc="4F8E7546">
      <w:start w:val="1"/>
      <w:numFmt w:val="bullet"/>
      <w:lvlText w:val="o"/>
      <w:lvlJc w:val="left"/>
      <w:pPr>
        <w:ind w:left="3600" w:hanging="360"/>
      </w:pPr>
      <w:rPr>
        <w:rFonts w:ascii="Courier New" w:hAnsi="Courier New" w:cs="Courier New" w:hint="default"/>
      </w:rPr>
    </w:lvl>
    <w:lvl w:ilvl="5" w:tplc="6F08EE8E">
      <w:start w:val="1"/>
      <w:numFmt w:val="bullet"/>
      <w:lvlText w:val=""/>
      <w:lvlJc w:val="left"/>
      <w:pPr>
        <w:ind w:left="4320" w:hanging="360"/>
      </w:pPr>
      <w:rPr>
        <w:rFonts w:ascii="Wingdings" w:hAnsi="Wingdings" w:cs="Wingdings" w:hint="default"/>
      </w:rPr>
    </w:lvl>
    <w:lvl w:ilvl="6" w:tplc="517ECCD2">
      <w:start w:val="1"/>
      <w:numFmt w:val="bullet"/>
      <w:lvlText w:val=""/>
      <w:lvlJc w:val="left"/>
      <w:pPr>
        <w:ind w:left="5040" w:hanging="360"/>
      </w:pPr>
      <w:rPr>
        <w:rFonts w:ascii="Symbol" w:hAnsi="Symbol" w:cs="Symbol" w:hint="default"/>
      </w:rPr>
    </w:lvl>
    <w:lvl w:ilvl="7" w:tplc="4E407FD8">
      <w:start w:val="1"/>
      <w:numFmt w:val="bullet"/>
      <w:lvlText w:val="o"/>
      <w:lvlJc w:val="left"/>
      <w:pPr>
        <w:ind w:left="5760" w:hanging="360"/>
      </w:pPr>
      <w:rPr>
        <w:rFonts w:ascii="Courier New" w:hAnsi="Courier New" w:cs="Courier New" w:hint="default"/>
      </w:rPr>
    </w:lvl>
    <w:lvl w:ilvl="8" w:tplc="08C01BB6">
      <w:start w:val="1"/>
      <w:numFmt w:val="bullet"/>
      <w:lvlText w:val=""/>
      <w:lvlJc w:val="left"/>
      <w:pPr>
        <w:ind w:left="6480" w:hanging="360"/>
      </w:pPr>
      <w:rPr>
        <w:rFonts w:ascii="Wingdings" w:hAnsi="Wingdings" w:cs="Wingdings" w:hint="default"/>
      </w:rPr>
    </w:lvl>
  </w:abstractNum>
  <w:abstractNum w:abstractNumId="31" w15:restartNumberingAfterBreak="0">
    <w:nsid w:val="631E3E8F"/>
    <w:multiLevelType w:val="hybridMultilevel"/>
    <w:tmpl w:val="586213A6"/>
    <w:lvl w:ilvl="0" w:tplc="135E7FAA">
      <w:start w:val="1"/>
      <w:numFmt w:val="bullet"/>
      <w:lvlText w:val=""/>
      <w:lvlJc w:val="left"/>
      <w:pPr>
        <w:ind w:left="720" w:hanging="360"/>
      </w:pPr>
      <w:rPr>
        <w:rFonts w:ascii="Symbol" w:hAnsi="Symbol" w:cs="Symbol" w:hint="default"/>
        <w:sz w:val="18"/>
        <w:szCs w:val="18"/>
      </w:rPr>
    </w:lvl>
    <w:lvl w:ilvl="1" w:tplc="28DCD056">
      <w:start w:val="1"/>
      <w:numFmt w:val="bullet"/>
      <w:lvlText w:val="o"/>
      <w:lvlJc w:val="left"/>
      <w:pPr>
        <w:ind w:left="1440" w:hanging="360"/>
      </w:pPr>
      <w:rPr>
        <w:rFonts w:ascii="Courier New" w:hAnsi="Courier New" w:cs="Courier New" w:hint="default"/>
      </w:rPr>
    </w:lvl>
    <w:lvl w:ilvl="2" w:tplc="F72A8F98">
      <w:start w:val="1"/>
      <w:numFmt w:val="bullet"/>
      <w:lvlText w:val=""/>
      <w:lvlJc w:val="left"/>
      <w:pPr>
        <w:ind w:left="2160" w:hanging="360"/>
      </w:pPr>
      <w:rPr>
        <w:rFonts w:ascii="Wingdings" w:hAnsi="Wingdings" w:cs="Wingdings" w:hint="default"/>
      </w:rPr>
    </w:lvl>
    <w:lvl w:ilvl="3" w:tplc="1E6EE0B6">
      <w:start w:val="1"/>
      <w:numFmt w:val="bullet"/>
      <w:lvlText w:val=""/>
      <w:lvlJc w:val="left"/>
      <w:pPr>
        <w:ind w:left="2880" w:hanging="360"/>
      </w:pPr>
      <w:rPr>
        <w:rFonts w:ascii="Symbol" w:hAnsi="Symbol" w:cs="Symbol" w:hint="default"/>
      </w:rPr>
    </w:lvl>
    <w:lvl w:ilvl="4" w:tplc="34C489D6">
      <w:start w:val="1"/>
      <w:numFmt w:val="bullet"/>
      <w:lvlText w:val="o"/>
      <w:lvlJc w:val="left"/>
      <w:pPr>
        <w:ind w:left="3600" w:hanging="360"/>
      </w:pPr>
      <w:rPr>
        <w:rFonts w:ascii="Courier New" w:hAnsi="Courier New" w:cs="Courier New" w:hint="default"/>
      </w:rPr>
    </w:lvl>
    <w:lvl w:ilvl="5" w:tplc="37D42B08">
      <w:start w:val="1"/>
      <w:numFmt w:val="bullet"/>
      <w:lvlText w:val=""/>
      <w:lvlJc w:val="left"/>
      <w:pPr>
        <w:ind w:left="4320" w:hanging="360"/>
      </w:pPr>
      <w:rPr>
        <w:rFonts w:ascii="Wingdings" w:hAnsi="Wingdings" w:cs="Wingdings" w:hint="default"/>
      </w:rPr>
    </w:lvl>
    <w:lvl w:ilvl="6" w:tplc="4AD8BEE8">
      <w:start w:val="1"/>
      <w:numFmt w:val="bullet"/>
      <w:lvlText w:val=""/>
      <w:lvlJc w:val="left"/>
      <w:pPr>
        <w:ind w:left="5040" w:hanging="360"/>
      </w:pPr>
      <w:rPr>
        <w:rFonts w:ascii="Symbol" w:hAnsi="Symbol" w:cs="Symbol" w:hint="default"/>
      </w:rPr>
    </w:lvl>
    <w:lvl w:ilvl="7" w:tplc="8460F898">
      <w:start w:val="1"/>
      <w:numFmt w:val="bullet"/>
      <w:lvlText w:val="o"/>
      <w:lvlJc w:val="left"/>
      <w:pPr>
        <w:ind w:left="5760" w:hanging="360"/>
      </w:pPr>
      <w:rPr>
        <w:rFonts w:ascii="Courier New" w:hAnsi="Courier New" w:cs="Courier New" w:hint="default"/>
      </w:rPr>
    </w:lvl>
    <w:lvl w:ilvl="8" w:tplc="A53C87DA">
      <w:start w:val="1"/>
      <w:numFmt w:val="bullet"/>
      <w:lvlText w:val=""/>
      <w:lvlJc w:val="left"/>
      <w:pPr>
        <w:ind w:left="6480" w:hanging="360"/>
      </w:pPr>
      <w:rPr>
        <w:rFonts w:ascii="Wingdings" w:hAnsi="Wingdings" w:cs="Wingdings" w:hint="default"/>
      </w:rPr>
    </w:lvl>
  </w:abstractNum>
  <w:abstractNum w:abstractNumId="32" w15:restartNumberingAfterBreak="0">
    <w:nsid w:val="652A4327"/>
    <w:multiLevelType w:val="hybridMultilevel"/>
    <w:tmpl w:val="DA1E61A8"/>
    <w:lvl w:ilvl="0" w:tplc="E91C9132">
      <w:start w:val="1"/>
      <w:numFmt w:val="bullet"/>
      <w:lvlText w:val=""/>
      <w:lvlJc w:val="left"/>
      <w:pPr>
        <w:ind w:left="720" w:hanging="360"/>
      </w:pPr>
      <w:rPr>
        <w:rFonts w:ascii="Symbol" w:hAnsi="Symbol" w:cs="Symbol" w:hint="default"/>
        <w:sz w:val="18"/>
        <w:szCs w:val="18"/>
      </w:rPr>
    </w:lvl>
    <w:lvl w:ilvl="1" w:tplc="B7689E9E">
      <w:start w:val="1"/>
      <w:numFmt w:val="bullet"/>
      <w:lvlText w:val="o"/>
      <w:lvlJc w:val="left"/>
      <w:pPr>
        <w:ind w:left="1440" w:hanging="360"/>
      </w:pPr>
      <w:rPr>
        <w:rFonts w:ascii="Courier New" w:hAnsi="Courier New" w:cs="Courier New" w:hint="default"/>
      </w:rPr>
    </w:lvl>
    <w:lvl w:ilvl="2" w:tplc="AE5CABC6">
      <w:start w:val="1"/>
      <w:numFmt w:val="bullet"/>
      <w:lvlText w:val=""/>
      <w:lvlJc w:val="left"/>
      <w:pPr>
        <w:ind w:left="2160" w:hanging="360"/>
      </w:pPr>
      <w:rPr>
        <w:rFonts w:ascii="Wingdings" w:hAnsi="Wingdings" w:cs="Wingdings" w:hint="default"/>
      </w:rPr>
    </w:lvl>
    <w:lvl w:ilvl="3" w:tplc="7C042C92">
      <w:start w:val="1"/>
      <w:numFmt w:val="bullet"/>
      <w:lvlText w:val=""/>
      <w:lvlJc w:val="left"/>
      <w:pPr>
        <w:ind w:left="2880" w:hanging="360"/>
      </w:pPr>
      <w:rPr>
        <w:rFonts w:ascii="Symbol" w:hAnsi="Symbol" w:cs="Symbol" w:hint="default"/>
      </w:rPr>
    </w:lvl>
    <w:lvl w:ilvl="4" w:tplc="6D0E1992">
      <w:start w:val="1"/>
      <w:numFmt w:val="bullet"/>
      <w:lvlText w:val="o"/>
      <w:lvlJc w:val="left"/>
      <w:pPr>
        <w:ind w:left="3600" w:hanging="360"/>
      </w:pPr>
      <w:rPr>
        <w:rFonts w:ascii="Courier New" w:hAnsi="Courier New" w:cs="Courier New" w:hint="default"/>
      </w:rPr>
    </w:lvl>
    <w:lvl w:ilvl="5" w:tplc="675A4EDA">
      <w:start w:val="1"/>
      <w:numFmt w:val="bullet"/>
      <w:lvlText w:val=""/>
      <w:lvlJc w:val="left"/>
      <w:pPr>
        <w:ind w:left="4320" w:hanging="360"/>
      </w:pPr>
      <w:rPr>
        <w:rFonts w:ascii="Wingdings" w:hAnsi="Wingdings" w:cs="Wingdings" w:hint="default"/>
      </w:rPr>
    </w:lvl>
    <w:lvl w:ilvl="6" w:tplc="6C4AD750">
      <w:start w:val="1"/>
      <w:numFmt w:val="bullet"/>
      <w:lvlText w:val=""/>
      <w:lvlJc w:val="left"/>
      <w:pPr>
        <w:ind w:left="5040" w:hanging="360"/>
      </w:pPr>
      <w:rPr>
        <w:rFonts w:ascii="Symbol" w:hAnsi="Symbol" w:cs="Symbol" w:hint="default"/>
      </w:rPr>
    </w:lvl>
    <w:lvl w:ilvl="7" w:tplc="CE9E4138">
      <w:start w:val="1"/>
      <w:numFmt w:val="bullet"/>
      <w:lvlText w:val="o"/>
      <w:lvlJc w:val="left"/>
      <w:pPr>
        <w:ind w:left="5760" w:hanging="360"/>
      </w:pPr>
      <w:rPr>
        <w:rFonts w:ascii="Courier New" w:hAnsi="Courier New" w:cs="Courier New" w:hint="default"/>
      </w:rPr>
    </w:lvl>
    <w:lvl w:ilvl="8" w:tplc="709A3A36">
      <w:start w:val="1"/>
      <w:numFmt w:val="bullet"/>
      <w:lvlText w:val=""/>
      <w:lvlJc w:val="left"/>
      <w:pPr>
        <w:ind w:left="6480" w:hanging="360"/>
      </w:pPr>
      <w:rPr>
        <w:rFonts w:ascii="Wingdings" w:hAnsi="Wingdings" w:cs="Wingdings" w:hint="default"/>
      </w:rPr>
    </w:lvl>
  </w:abstractNum>
  <w:abstractNum w:abstractNumId="33"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34" w15:restartNumberingAfterBreak="0">
    <w:nsid w:val="685E39DD"/>
    <w:multiLevelType w:val="hybridMultilevel"/>
    <w:tmpl w:val="037C1132"/>
    <w:lvl w:ilvl="0" w:tplc="029ED0CC">
      <w:start w:val="1"/>
      <w:numFmt w:val="bullet"/>
      <w:lvlText w:val=""/>
      <w:lvlJc w:val="left"/>
      <w:pPr>
        <w:ind w:left="720" w:hanging="360"/>
      </w:pPr>
      <w:rPr>
        <w:rFonts w:ascii="Symbol" w:hAnsi="Symbol" w:cs="Symbol" w:hint="default"/>
        <w:sz w:val="18"/>
        <w:szCs w:val="18"/>
      </w:rPr>
    </w:lvl>
    <w:lvl w:ilvl="1" w:tplc="D6C284E2">
      <w:start w:val="1"/>
      <w:numFmt w:val="bullet"/>
      <w:lvlText w:val="o"/>
      <w:lvlJc w:val="left"/>
      <w:pPr>
        <w:ind w:left="1440" w:hanging="360"/>
      </w:pPr>
      <w:rPr>
        <w:rFonts w:ascii="Courier New" w:hAnsi="Courier New" w:cs="Courier New" w:hint="default"/>
      </w:rPr>
    </w:lvl>
    <w:lvl w:ilvl="2" w:tplc="52CCC392">
      <w:start w:val="1"/>
      <w:numFmt w:val="bullet"/>
      <w:lvlText w:val=""/>
      <w:lvlJc w:val="left"/>
      <w:pPr>
        <w:ind w:left="2160" w:hanging="360"/>
      </w:pPr>
      <w:rPr>
        <w:rFonts w:ascii="Wingdings" w:hAnsi="Wingdings" w:cs="Wingdings" w:hint="default"/>
      </w:rPr>
    </w:lvl>
    <w:lvl w:ilvl="3" w:tplc="707EEBB4">
      <w:start w:val="1"/>
      <w:numFmt w:val="bullet"/>
      <w:lvlText w:val=""/>
      <w:lvlJc w:val="left"/>
      <w:pPr>
        <w:ind w:left="2880" w:hanging="360"/>
      </w:pPr>
      <w:rPr>
        <w:rFonts w:ascii="Symbol" w:hAnsi="Symbol" w:cs="Symbol" w:hint="default"/>
      </w:rPr>
    </w:lvl>
    <w:lvl w:ilvl="4" w:tplc="F422552C">
      <w:start w:val="1"/>
      <w:numFmt w:val="bullet"/>
      <w:lvlText w:val="o"/>
      <w:lvlJc w:val="left"/>
      <w:pPr>
        <w:ind w:left="3600" w:hanging="360"/>
      </w:pPr>
      <w:rPr>
        <w:rFonts w:ascii="Courier New" w:hAnsi="Courier New" w:cs="Courier New" w:hint="default"/>
      </w:rPr>
    </w:lvl>
    <w:lvl w:ilvl="5" w:tplc="E444C048">
      <w:start w:val="1"/>
      <w:numFmt w:val="bullet"/>
      <w:lvlText w:val=""/>
      <w:lvlJc w:val="left"/>
      <w:pPr>
        <w:ind w:left="4320" w:hanging="360"/>
      </w:pPr>
      <w:rPr>
        <w:rFonts w:ascii="Wingdings" w:hAnsi="Wingdings" w:cs="Wingdings" w:hint="default"/>
      </w:rPr>
    </w:lvl>
    <w:lvl w:ilvl="6" w:tplc="20EC7B7A">
      <w:start w:val="1"/>
      <w:numFmt w:val="bullet"/>
      <w:lvlText w:val=""/>
      <w:lvlJc w:val="left"/>
      <w:pPr>
        <w:ind w:left="5040" w:hanging="360"/>
      </w:pPr>
      <w:rPr>
        <w:rFonts w:ascii="Symbol" w:hAnsi="Symbol" w:cs="Symbol" w:hint="default"/>
      </w:rPr>
    </w:lvl>
    <w:lvl w:ilvl="7" w:tplc="8E2C9894">
      <w:start w:val="1"/>
      <w:numFmt w:val="bullet"/>
      <w:lvlText w:val="o"/>
      <w:lvlJc w:val="left"/>
      <w:pPr>
        <w:ind w:left="5760" w:hanging="360"/>
      </w:pPr>
      <w:rPr>
        <w:rFonts w:ascii="Courier New" w:hAnsi="Courier New" w:cs="Courier New" w:hint="default"/>
      </w:rPr>
    </w:lvl>
    <w:lvl w:ilvl="8" w:tplc="0B90F0BC">
      <w:start w:val="1"/>
      <w:numFmt w:val="bullet"/>
      <w:lvlText w:val=""/>
      <w:lvlJc w:val="left"/>
      <w:pPr>
        <w:ind w:left="6480" w:hanging="360"/>
      </w:pPr>
      <w:rPr>
        <w:rFonts w:ascii="Wingdings" w:hAnsi="Wingdings" w:cs="Wingdings" w:hint="default"/>
      </w:rPr>
    </w:lvl>
  </w:abstractNum>
  <w:abstractNum w:abstractNumId="35" w15:restartNumberingAfterBreak="0">
    <w:nsid w:val="69BA44F5"/>
    <w:multiLevelType w:val="hybridMultilevel"/>
    <w:tmpl w:val="7DC4673C"/>
    <w:lvl w:ilvl="0" w:tplc="E98066EC">
      <w:start w:val="1"/>
      <w:numFmt w:val="bullet"/>
      <w:lvlText w:val=""/>
      <w:lvlJc w:val="left"/>
      <w:pPr>
        <w:ind w:left="720" w:hanging="360"/>
      </w:pPr>
      <w:rPr>
        <w:rFonts w:ascii="Symbol" w:hAnsi="Symbol" w:cs="Symbol" w:hint="default"/>
        <w:sz w:val="18"/>
        <w:szCs w:val="18"/>
      </w:rPr>
    </w:lvl>
    <w:lvl w:ilvl="1" w:tplc="00866526">
      <w:start w:val="1"/>
      <w:numFmt w:val="bullet"/>
      <w:lvlText w:val="o"/>
      <w:lvlJc w:val="left"/>
      <w:pPr>
        <w:ind w:left="1440" w:hanging="360"/>
      </w:pPr>
      <w:rPr>
        <w:rFonts w:ascii="Courier New" w:hAnsi="Courier New" w:cs="Courier New" w:hint="default"/>
      </w:rPr>
    </w:lvl>
    <w:lvl w:ilvl="2" w:tplc="E2463558">
      <w:start w:val="1"/>
      <w:numFmt w:val="bullet"/>
      <w:lvlText w:val=""/>
      <w:lvlJc w:val="left"/>
      <w:pPr>
        <w:ind w:left="2160" w:hanging="360"/>
      </w:pPr>
      <w:rPr>
        <w:rFonts w:ascii="Wingdings" w:hAnsi="Wingdings" w:cs="Wingdings" w:hint="default"/>
      </w:rPr>
    </w:lvl>
    <w:lvl w:ilvl="3" w:tplc="BB24FE0E">
      <w:start w:val="1"/>
      <w:numFmt w:val="bullet"/>
      <w:lvlText w:val=""/>
      <w:lvlJc w:val="left"/>
      <w:pPr>
        <w:ind w:left="2880" w:hanging="360"/>
      </w:pPr>
      <w:rPr>
        <w:rFonts w:ascii="Symbol" w:hAnsi="Symbol" w:cs="Symbol" w:hint="default"/>
      </w:rPr>
    </w:lvl>
    <w:lvl w:ilvl="4" w:tplc="02721DE0">
      <w:start w:val="1"/>
      <w:numFmt w:val="bullet"/>
      <w:lvlText w:val="o"/>
      <w:lvlJc w:val="left"/>
      <w:pPr>
        <w:ind w:left="3600" w:hanging="360"/>
      </w:pPr>
      <w:rPr>
        <w:rFonts w:ascii="Courier New" w:hAnsi="Courier New" w:cs="Courier New" w:hint="default"/>
      </w:rPr>
    </w:lvl>
    <w:lvl w:ilvl="5" w:tplc="653C4436">
      <w:start w:val="1"/>
      <w:numFmt w:val="bullet"/>
      <w:lvlText w:val=""/>
      <w:lvlJc w:val="left"/>
      <w:pPr>
        <w:ind w:left="4320" w:hanging="360"/>
      </w:pPr>
      <w:rPr>
        <w:rFonts w:ascii="Wingdings" w:hAnsi="Wingdings" w:cs="Wingdings" w:hint="default"/>
      </w:rPr>
    </w:lvl>
    <w:lvl w:ilvl="6" w:tplc="483A4498">
      <w:start w:val="1"/>
      <w:numFmt w:val="bullet"/>
      <w:lvlText w:val=""/>
      <w:lvlJc w:val="left"/>
      <w:pPr>
        <w:ind w:left="5040" w:hanging="360"/>
      </w:pPr>
      <w:rPr>
        <w:rFonts w:ascii="Symbol" w:hAnsi="Symbol" w:cs="Symbol" w:hint="default"/>
      </w:rPr>
    </w:lvl>
    <w:lvl w:ilvl="7" w:tplc="D6F88F26">
      <w:start w:val="1"/>
      <w:numFmt w:val="bullet"/>
      <w:lvlText w:val="o"/>
      <w:lvlJc w:val="left"/>
      <w:pPr>
        <w:ind w:left="5760" w:hanging="360"/>
      </w:pPr>
      <w:rPr>
        <w:rFonts w:ascii="Courier New" w:hAnsi="Courier New" w:cs="Courier New" w:hint="default"/>
      </w:rPr>
    </w:lvl>
    <w:lvl w:ilvl="8" w:tplc="22DCCA84">
      <w:start w:val="1"/>
      <w:numFmt w:val="bullet"/>
      <w:lvlText w:val=""/>
      <w:lvlJc w:val="left"/>
      <w:pPr>
        <w:ind w:left="6480" w:hanging="360"/>
      </w:pPr>
      <w:rPr>
        <w:rFonts w:ascii="Wingdings" w:hAnsi="Wingdings" w:cs="Wingdings" w:hint="default"/>
      </w:rPr>
    </w:lvl>
  </w:abstractNum>
  <w:abstractNum w:abstractNumId="36" w15:restartNumberingAfterBreak="0">
    <w:nsid w:val="6AD3737E"/>
    <w:multiLevelType w:val="hybridMultilevel"/>
    <w:tmpl w:val="DB76C57C"/>
    <w:lvl w:ilvl="0" w:tplc="99A4BA54">
      <w:start w:val="1"/>
      <w:numFmt w:val="bullet"/>
      <w:lvlText w:val=""/>
      <w:lvlJc w:val="left"/>
      <w:pPr>
        <w:ind w:left="720" w:hanging="360"/>
      </w:pPr>
      <w:rPr>
        <w:rFonts w:ascii="Symbol" w:hAnsi="Symbol" w:cs="Symbol" w:hint="default"/>
        <w:sz w:val="18"/>
        <w:szCs w:val="18"/>
      </w:rPr>
    </w:lvl>
    <w:lvl w:ilvl="1" w:tplc="978AFD14">
      <w:start w:val="1"/>
      <w:numFmt w:val="bullet"/>
      <w:lvlText w:val="o"/>
      <w:lvlJc w:val="left"/>
      <w:pPr>
        <w:ind w:left="1440" w:hanging="360"/>
      </w:pPr>
      <w:rPr>
        <w:rFonts w:ascii="Courier New" w:hAnsi="Courier New" w:cs="Courier New" w:hint="default"/>
      </w:rPr>
    </w:lvl>
    <w:lvl w:ilvl="2" w:tplc="ADCC0396">
      <w:start w:val="1"/>
      <w:numFmt w:val="bullet"/>
      <w:lvlText w:val=""/>
      <w:lvlJc w:val="left"/>
      <w:pPr>
        <w:ind w:left="2160" w:hanging="360"/>
      </w:pPr>
      <w:rPr>
        <w:rFonts w:ascii="Wingdings" w:hAnsi="Wingdings" w:cs="Wingdings" w:hint="default"/>
      </w:rPr>
    </w:lvl>
    <w:lvl w:ilvl="3" w:tplc="08F6413A">
      <w:start w:val="1"/>
      <w:numFmt w:val="bullet"/>
      <w:lvlText w:val=""/>
      <w:lvlJc w:val="left"/>
      <w:pPr>
        <w:ind w:left="2880" w:hanging="360"/>
      </w:pPr>
      <w:rPr>
        <w:rFonts w:ascii="Symbol" w:hAnsi="Symbol" w:cs="Symbol" w:hint="default"/>
      </w:rPr>
    </w:lvl>
    <w:lvl w:ilvl="4" w:tplc="BEEAAAA0">
      <w:start w:val="1"/>
      <w:numFmt w:val="bullet"/>
      <w:lvlText w:val="o"/>
      <w:lvlJc w:val="left"/>
      <w:pPr>
        <w:ind w:left="3600" w:hanging="360"/>
      </w:pPr>
      <w:rPr>
        <w:rFonts w:ascii="Courier New" w:hAnsi="Courier New" w:cs="Courier New" w:hint="default"/>
      </w:rPr>
    </w:lvl>
    <w:lvl w:ilvl="5" w:tplc="445CD80E">
      <w:start w:val="1"/>
      <w:numFmt w:val="bullet"/>
      <w:lvlText w:val=""/>
      <w:lvlJc w:val="left"/>
      <w:pPr>
        <w:ind w:left="4320" w:hanging="360"/>
      </w:pPr>
      <w:rPr>
        <w:rFonts w:ascii="Wingdings" w:hAnsi="Wingdings" w:cs="Wingdings" w:hint="default"/>
      </w:rPr>
    </w:lvl>
    <w:lvl w:ilvl="6" w:tplc="32C2C430">
      <w:start w:val="1"/>
      <w:numFmt w:val="bullet"/>
      <w:lvlText w:val=""/>
      <w:lvlJc w:val="left"/>
      <w:pPr>
        <w:ind w:left="5040" w:hanging="360"/>
      </w:pPr>
      <w:rPr>
        <w:rFonts w:ascii="Symbol" w:hAnsi="Symbol" w:cs="Symbol" w:hint="default"/>
      </w:rPr>
    </w:lvl>
    <w:lvl w:ilvl="7" w:tplc="FF16B508">
      <w:start w:val="1"/>
      <w:numFmt w:val="bullet"/>
      <w:lvlText w:val="o"/>
      <w:lvlJc w:val="left"/>
      <w:pPr>
        <w:ind w:left="5760" w:hanging="360"/>
      </w:pPr>
      <w:rPr>
        <w:rFonts w:ascii="Courier New" w:hAnsi="Courier New" w:cs="Courier New" w:hint="default"/>
      </w:rPr>
    </w:lvl>
    <w:lvl w:ilvl="8" w:tplc="A6186FFA">
      <w:start w:val="1"/>
      <w:numFmt w:val="bullet"/>
      <w:lvlText w:val=""/>
      <w:lvlJc w:val="left"/>
      <w:pPr>
        <w:ind w:left="6480" w:hanging="360"/>
      </w:pPr>
      <w:rPr>
        <w:rFonts w:ascii="Wingdings" w:hAnsi="Wingdings" w:cs="Wingdings" w:hint="default"/>
      </w:rPr>
    </w:lvl>
  </w:abstractNum>
  <w:abstractNum w:abstractNumId="37" w15:restartNumberingAfterBreak="0">
    <w:nsid w:val="6DB57BCA"/>
    <w:multiLevelType w:val="hybridMultilevel"/>
    <w:tmpl w:val="98B870D8"/>
    <w:lvl w:ilvl="0" w:tplc="7DDE4E9C">
      <w:start w:val="1"/>
      <w:numFmt w:val="bullet"/>
      <w:lvlText w:val=""/>
      <w:lvlJc w:val="left"/>
      <w:pPr>
        <w:ind w:left="720" w:hanging="360"/>
      </w:pPr>
      <w:rPr>
        <w:rFonts w:ascii="Symbol" w:hAnsi="Symbol" w:cs="Symbol" w:hint="default"/>
        <w:sz w:val="18"/>
        <w:szCs w:val="18"/>
      </w:rPr>
    </w:lvl>
    <w:lvl w:ilvl="1" w:tplc="309C60C0">
      <w:start w:val="1"/>
      <w:numFmt w:val="bullet"/>
      <w:lvlText w:val="o"/>
      <w:lvlJc w:val="left"/>
      <w:pPr>
        <w:ind w:left="1440" w:hanging="360"/>
      </w:pPr>
      <w:rPr>
        <w:rFonts w:ascii="Courier New" w:hAnsi="Courier New" w:cs="Courier New" w:hint="default"/>
      </w:rPr>
    </w:lvl>
    <w:lvl w:ilvl="2" w:tplc="0D721490">
      <w:start w:val="1"/>
      <w:numFmt w:val="bullet"/>
      <w:lvlText w:val=""/>
      <w:lvlJc w:val="left"/>
      <w:pPr>
        <w:ind w:left="2160" w:hanging="360"/>
      </w:pPr>
      <w:rPr>
        <w:rFonts w:ascii="Wingdings" w:hAnsi="Wingdings" w:cs="Wingdings" w:hint="default"/>
      </w:rPr>
    </w:lvl>
    <w:lvl w:ilvl="3" w:tplc="22405EC2">
      <w:start w:val="1"/>
      <w:numFmt w:val="bullet"/>
      <w:lvlText w:val=""/>
      <w:lvlJc w:val="left"/>
      <w:pPr>
        <w:ind w:left="2880" w:hanging="360"/>
      </w:pPr>
      <w:rPr>
        <w:rFonts w:ascii="Symbol" w:hAnsi="Symbol" w:cs="Symbol" w:hint="default"/>
      </w:rPr>
    </w:lvl>
    <w:lvl w:ilvl="4" w:tplc="90487DF8">
      <w:start w:val="1"/>
      <w:numFmt w:val="bullet"/>
      <w:lvlText w:val="o"/>
      <w:lvlJc w:val="left"/>
      <w:pPr>
        <w:ind w:left="3600" w:hanging="360"/>
      </w:pPr>
      <w:rPr>
        <w:rFonts w:ascii="Courier New" w:hAnsi="Courier New" w:cs="Courier New" w:hint="default"/>
      </w:rPr>
    </w:lvl>
    <w:lvl w:ilvl="5" w:tplc="03F07D44">
      <w:start w:val="1"/>
      <w:numFmt w:val="bullet"/>
      <w:lvlText w:val=""/>
      <w:lvlJc w:val="left"/>
      <w:pPr>
        <w:ind w:left="4320" w:hanging="360"/>
      </w:pPr>
      <w:rPr>
        <w:rFonts w:ascii="Wingdings" w:hAnsi="Wingdings" w:cs="Wingdings" w:hint="default"/>
      </w:rPr>
    </w:lvl>
    <w:lvl w:ilvl="6" w:tplc="3ED6EEEC">
      <w:start w:val="1"/>
      <w:numFmt w:val="bullet"/>
      <w:lvlText w:val=""/>
      <w:lvlJc w:val="left"/>
      <w:pPr>
        <w:ind w:left="5040" w:hanging="360"/>
      </w:pPr>
      <w:rPr>
        <w:rFonts w:ascii="Symbol" w:hAnsi="Symbol" w:cs="Symbol" w:hint="default"/>
      </w:rPr>
    </w:lvl>
    <w:lvl w:ilvl="7" w:tplc="8F2C1754">
      <w:start w:val="1"/>
      <w:numFmt w:val="bullet"/>
      <w:lvlText w:val="o"/>
      <w:lvlJc w:val="left"/>
      <w:pPr>
        <w:ind w:left="5760" w:hanging="360"/>
      </w:pPr>
      <w:rPr>
        <w:rFonts w:ascii="Courier New" w:hAnsi="Courier New" w:cs="Courier New" w:hint="default"/>
      </w:rPr>
    </w:lvl>
    <w:lvl w:ilvl="8" w:tplc="567C6C96">
      <w:start w:val="1"/>
      <w:numFmt w:val="bullet"/>
      <w:lvlText w:val=""/>
      <w:lvlJc w:val="left"/>
      <w:pPr>
        <w:ind w:left="6480" w:hanging="360"/>
      </w:pPr>
      <w:rPr>
        <w:rFonts w:ascii="Wingdings" w:hAnsi="Wingdings" w:cs="Wingdings" w:hint="default"/>
      </w:rPr>
    </w:lvl>
  </w:abstractNum>
  <w:abstractNum w:abstractNumId="38" w15:restartNumberingAfterBreak="0">
    <w:nsid w:val="71312689"/>
    <w:multiLevelType w:val="hybridMultilevel"/>
    <w:tmpl w:val="27E4BBFC"/>
    <w:lvl w:ilvl="0" w:tplc="52A88D7A">
      <w:start w:val="1"/>
      <w:numFmt w:val="bullet"/>
      <w:lvlText w:val=""/>
      <w:lvlJc w:val="left"/>
      <w:pPr>
        <w:ind w:left="720" w:hanging="360"/>
      </w:pPr>
      <w:rPr>
        <w:rFonts w:ascii="Symbol" w:hAnsi="Symbol" w:cs="Symbol" w:hint="default"/>
        <w:sz w:val="18"/>
        <w:szCs w:val="18"/>
      </w:rPr>
    </w:lvl>
    <w:lvl w:ilvl="1" w:tplc="10CCE528">
      <w:start w:val="1"/>
      <w:numFmt w:val="bullet"/>
      <w:lvlText w:val="o"/>
      <w:lvlJc w:val="left"/>
      <w:pPr>
        <w:ind w:left="1440" w:hanging="360"/>
      </w:pPr>
      <w:rPr>
        <w:rFonts w:ascii="Courier New" w:hAnsi="Courier New" w:cs="Courier New" w:hint="default"/>
      </w:rPr>
    </w:lvl>
    <w:lvl w:ilvl="2" w:tplc="B1FE1530">
      <w:start w:val="1"/>
      <w:numFmt w:val="bullet"/>
      <w:lvlText w:val=""/>
      <w:lvlJc w:val="left"/>
      <w:pPr>
        <w:ind w:left="2160" w:hanging="360"/>
      </w:pPr>
      <w:rPr>
        <w:rFonts w:ascii="Wingdings" w:hAnsi="Wingdings" w:cs="Wingdings" w:hint="default"/>
      </w:rPr>
    </w:lvl>
    <w:lvl w:ilvl="3" w:tplc="5A386A26">
      <w:start w:val="1"/>
      <w:numFmt w:val="bullet"/>
      <w:lvlText w:val=""/>
      <w:lvlJc w:val="left"/>
      <w:pPr>
        <w:ind w:left="2880" w:hanging="360"/>
      </w:pPr>
      <w:rPr>
        <w:rFonts w:ascii="Symbol" w:hAnsi="Symbol" w:cs="Symbol" w:hint="default"/>
      </w:rPr>
    </w:lvl>
    <w:lvl w:ilvl="4" w:tplc="B994EC34">
      <w:start w:val="1"/>
      <w:numFmt w:val="bullet"/>
      <w:lvlText w:val="o"/>
      <w:lvlJc w:val="left"/>
      <w:pPr>
        <w:ind w:left="3600" w:hanging="360"/>
      </w:pPr>
      <w:rPr>
        <w:rFonts w:ascii="Courier New" w:hAnsi="Courier New" w:cs="Courier New" w:hint="default"/>
      </w:rPr>
    </w:lvl>
    <w:lvl w:ilvl="5" w:tplc="163431EE">
      <w:start w:val="1"/>
      <w:numFmt w:val="bullet"/>
      <w:lvlText w:val=""/>
      <w:lvlJc w:val="left"/>
      <w:pPr>
        <w:ind w:left="4320" w:hanging="360"/>
      </w:pPr>
      <w:rPr>
        <w:rFonts w:ascii="Wingdings" w:hAnsi="Wingdings" w:cs="Wingdings" w:hint="default"/>
      </w:rPr>
    </w:lvl>
    <w:lvl w:ilvl="6" w:tplc="BD04B410">
      <w:start w:val="1"/>
      <w:numFmt w:val="bullet"/>
      <w:lvlText w:val=""/>
      <w:lvlJc w:val="left"/>
      <w:pPr>
        <w:ind w:left="5040" w:hanging="360"/>
      </w:pPr>
      <w:rPr>
        <w:rFonts w:ascii="Symbol" w:hAnsi="Symbol" w:cs="Symbol" w:hint="default"/>
      </w:rPr>
    </w:lvl>
    <w:lvl w:ilvl="7" w:tplc="43743722">
      <w:start w:val="1"/>
      <w:numFmt w:val="bullet"/>
      <w:lvlText w:val="o"/>
      <w:lvlJc w:val="left"/>
      <w:pPr>
        <w:ind w:left="5760" w:hanging="360"/>
      </w:pPr>
      <w:rPr>
        <w:rFonts w:ascii="Courier New" w:hAnsi="Courier New" w:cs="Courier New" w:hint="default"/>
      </w:rPr>
    </w:lvl>
    <w:lvl w:ilvl="8" w:tplc="A0FC8F64">
      <w:start w:val="1"/>
      <w:numFmt w:val="bullet"/>
      <w:lvlText w:val=""/>
      <w:lvlJc w:val="left"/>
      <w:pPr>
        <w:ind w:left="6480" w:hanging="360"/>
      </w:pPr>
      <w:rPr>
        <w:rFonts w:ascii="Wingdings" w:hAnsi="Wingdings" w:cs="Wingdings" w:hint="default"/>
      </w:rPr>
    </w:lvl>
  </w:abstractNum>
  <w:abstractNum w:abstractNumId="39" w15:restartNumberingAfterBreak="0">
    <w:nsid w:val="766D12D0"/>
    <w:multiLevelType w:val="hybridMultilevel"/>
    <w:tmpl w:val="D2D028A8"/>
    <w:lvl w:ilvl="0" w:tplc="4408332C">
      <w:start w:val="1"/>
      <w:numFmt w:val="bullet"/>
      <w:lvlText w:val=""/>
      <w:lvlJc w:val="left"/>
      <w:pPr>
        <w:ind w:left="720" w:hanging="360"/>
      </w:pPr>
      <w:rPr>
        <w:rFonts w:ascii="Symbol" w:hAnsi="Symbol" w:cs="Symbol" w:hint="default"/>
        <w:sz w:val="18"/>
        <w:szCs w:val="18"/>
      </w:rPr>
    </w:lvl>
    <w:lvl w:ilvl="1" w:tplc="A2D6624A">
      <w:start w:val="1"/>
      <w:numFmt w:val="bullet"/>
      <w:lvlText w:val="o"/>
      <w:lvlJc w:val="left"/>
      <w:pPr>
        <w:ind w:left="1440" w:hanging="360"/>
      </w:pPr>
      <w:rPr>
        <w:rFonts w:ascii="Courier New" w:hAnsi="Courier New" w:cs="Courier New" w:hint="default"/>
      </w:rPr>
    </w:lvl>
    <w:lvl w:ilvl="2" w:tplc="24F2CFE0">
      <w:start w:val="1"/>
      <w:numFmt w:val="bullet"/>
      <w:lvlText w:val=""/>
      <w:lvlJc w:val="left"/>
      <w:pPr>
        <w:ind w:left="2160" w:hanging="360"/>
      </w:pPr>
      <w:rPr>
        <w:rFonts w:ascii="Wingdings" w:hAnsi="Wingdings" w:cs="Wingdings" w:hint="default"/>
      </w:rPr>
    </w:lvl>
    <w:lvl w:ilvl="3" w:tplc="81AE50F4">
      <w:start w:val="1"/>
      <w:numFmt w:val="bullet"/>
      <w:lvlText w:val=""/>
      <w:lvlJc w:val="left"/>
      <w:pPr>
        <w:ind w:left="2880" w:hanging="360"/>
      </w:pPr>
      <w:rPr>
        <w:rFonts w:ascii="Symbol" w:hAnsi="Symbol" w:cs="Symbol" w:hint="default"/>
      </w:rPr>
    </w:lvl>
    <w:lvl w:ilvl="4" w:tplc="16505D4C">
      <w:start w:val="1"/>
      <w:numFmt w:val="bullet"/>
      <w:lvlText w:val="o"/>
      <w:lvlJc w:val="left"/>
      <w:pPr>
        <w:ind w:left="3600" w:hanging="360"/>
      </w:pPr>
      <w:rPr>
        <w:rFonts w:ascii="Courier New" w:hAnsi="Courier New" w:cs="Courier New" w:hint="default"/>
      </w:rPr>
    </w:lvl>
    <w:lvl w:ilvl="5" w:tplc="BE78866A">
      <w:start w:val="1"/>
      <w:numFmt w:val="bullet"/>
      <w:lvlText w:val=""/>
      <w:lvlJc w:val="left"/>
      <w:pPr>
        <w:ind w:left="4320" w:hanging="360"/>
      </w:pPr>
      <w:rPr>
        <w:rFonts w:ascii="Wingdings" w:hAnsi="Wingdings" w:cs="Wingdings" w:hint="default"/>
      </w:rPr>
    </w:lvl>
    <w:lvl w:ilvl="6" w:tplc="02387C30">
      <w:start w:val="1"/>
      <w:numFmt w:val="bullet"/>
      <w:lvlText w:val=""/>
      <w:lvlJc w:val="left"/>
      <w:pPr>
        <w:ind w:left="5040" w:hanging="360"/>
      </w:pPr>
      <w:rPr>
        <w:rFonts w:ascii="Symbol" w:hAnsi="Symbol" w:cs="Symbol" w:hint="default"/>
      </w:rPr>
    </w:lvl>
    <w:lvl w:ilvl="7" w:tplc="B6A0A1E2">
      <w:start w:val="1"/>
      <w:numFmt w:val="bullet"/>
      <w:lvlText w:val="o"/>
      <w:lvlJc w:val="left"/>
      <w:pPr>
        <w:ind w:left="5760" w:hanging="360"/>
      </w:pPr>
      <w:rPr>
        <w:rFonts w:ascii="Courier New" w:hAnsi="Courier New" w:cs="Courier New" w:hint="default"/>
      </w:rPr>
    </w:lvl>
    <w:lvl w:ilvl="8" w:tplc="D68C2FCA">
      <w:start w:val="1"/>
      <w:numFmt w:val="bullet"/>
      <w:lvlText w:val=""/>
      <w:lvlJc w:val="left"/>
      <w:pPr>
        <w:ind w:left="6480" w:hanging="360"/>
      </w:pPr>
      <w:rPr>
        <w:rFonts w:ascii="Wingdings" w:hAnsi="Wingdings" w:cs="Wingdings" w:hint="default"/>
      </w:rPr>
    </w:lvl>
  </w:abstractNum>
  <w:num w:numId="1" w16cid:durableId="539827505">
    <w:abstractNumId w:val="32"/>
  </w:num>
  <w:num w:numId="2" w16cid:durableId="1286233300">
    <w:abstractNumId w:val="7"/>
  </w:num>
  <w:num w:numId="3" w16cid:durableId="729613300">
    <w:abstractNumId w:val="37"/>
  </w:num>
  <w:num w:numId="4" w16cid:durableId="1577784170">
    <w:abstractNumId w:val="24"/>
  </w:num>
  <w:num w:numId="5" w16cid:durableId="772633821">
    <w:abstractNumId w:val="28"/>
  </w:num>
  <w:num w:numId="6" w16cid:durableId="1508403974">
    <w:abstractNumId w:val="39"/>
  </w:num>
  <w:num w:numId="7" w16cid:durableId="2079592618">
    <w:abstractNumId w:val="38"/>
  </w:num>
  <w:num w:numId="8" w16cid:durableId="2063746417">
    <w:abstractNumId w:val="2"/>
  </w:num>
  <w:num w:numId="9" w16cid:durableId="128322986">
    <w:abstractNumId w:val="31"/>
  </w:num>
  <w:num w:numId="10" w16cid:durableId="1286156349">
    <w:abstractNumId w:val="17"/>
  </w:num>
  <w:num w:numId="11" w16cid:durableId="1595045067">
    <w:abstractNumId w:val="27"/>
  </w:num>
  <w:num w:numId="12" w16cid:durableId="546993614">
    <w:abstractNumId w:val="9"/>
  </w:num>
  <w:num w:numId="13" w16cid:durableId="464468352">
    <w:abstractNumId w:val="34"/>
  </w:num>
  <w:num w:numId="14" w16cid:durableId="186988788">
    <w:abstractNumId w:val="1"/>
  </w:num>
  <w:num w:numId="15" w16cid:durableId="1380472775">
    <w:abstractNumId w:val="18"/>
  </w:num>
  <w:num w:numId="16" w16cid:durableId="1952321064">
    <w:abstractNumId w:val="16"/>
  </w:num>
  <w:num w:numId="17" w16cid:durableId="1663587360">
    <w:abstractNumId w:val="29"/>
  </w:num>
  <w:num w:numId="18" w16cid:durableId="819662171">
    <w:abstractNumId w:val="15"/>
  </w:num>
  <w:num w:numId="19" w16cid:durableId="57171246">
    <w:abstractNumId w:val="21"/>
  </w:num>
  <w:num w:numId="20" w16cid:durableId="930087592">
    <w:abstractNumId w:val="13"/>
  </w:num>
  <w:num w:numId="21" w16cid:durableId="148180475">
    <w:abstractNumId w:val="30"/>
  </w:num>
  <w:num w:numId="22" w16cid:durableId="591282931">
    <w:abstractNumId w:val="35"/>
  </w:num>
  <w:num w:numId="23" w16cid:durableId="1850097051">
    <w:abstractNumId w:val="14"/>
  </w:num>
  <w:num w:numId="24" w16cid:durableId="1530491041">
    <w:abstractNumId w:val="4"/>
  </w:num>
  <w:num w:numId="25" w16cid:durableId="232591016">
    <w:abstractNumId w:val="12"/>
  </w:num>
  <w:num w:numId="26" w16cid:durableId="1992443511">
    <w:abstractNumId w:val="3"/>
  </w:num>
  <w:num w:numId="27" w16cid:durableId="60950250">
    <w:abstractNumId w:val="19"/>
  </w:num>
  <w:num w:numId="28" w16cid:durableId="2003314232">
    <w:abstractNumId w:val="25"/>
  </w:num>
  <w:num w:numId="29" w16cid:durableId="1995450010">
    <w:abstractNumId w:val="22"/>
  </w:num>
  <w:num w:numId="30" w16cid:durableId="726220017">
    <w:abstractNumId w:val="26"/>
  </w:num>
  <w:num w:numId="31" w16cid:durableId="876283394">
    <w:abstractNumId w:val="6"/>
  </w:num>
  <w:num w:numId="32" w16cid:durableId="792556567">
    <w:abstractNumId w:val="10"/>
  </w:num>
  <w:num w:numId="33" w16cid:durableId="1505315455">
    <w:abstractNumId w:val="36"/>
  </w:num>
  <w:num w:numId="34" w16cid:durableId="646936643">
    <w:abstractNumId w:val="5"/>
  </w:num>
  <w:num w:numId="35" w16cid:durableId="232354474">
    <w:abstractNumId w:val="23"/>
  </w:num>
  <w:num w:numId="36" w16cid:durableId="1108547430">
    <w:abstractNumId w:val="0"/>
  </w:num>
  <w:num w:numId="37" w16cid:durableId="1231039681">
    <w:abstractNumId w:val="33"/>
  </w:num>
  <w:num w:numId="38" w16cid:durableId="539366859">
    <w:abstractNumId w:val="8"/>
  </w:num>
  <w:num w:numId="39" w16cid:durableId="1263299599">
    <w:abstractNumId w:val="11"/>
  </w:num>
  <w:num w:numId="40" w16cid:durableId="1541744592">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5CC1"/>
    <w:rsid w:val="00097F4A"/>
    <w:rsid w:val="000B6137"/>
    <w:rsid w:val="000C5527"/>
    <w:rsid w:val="000E76C6"/>
    <w:rsid w:val="00106489"/>
    <w:rsid w:val="00120EBA"/>
    <w:rsid w:val="00127127"/>
    <w:rsid w:val="00134892"/>
    <w:rsid w:val="00196186"/>
    <w:rsid w:val="00202B87"/>
    <w:rsid w:val="00204EDB"/>
    <w:rsid w:val="00242AC5"/>
    <w:rsid w:val="002634AA"/>
    <w:rsid w:val="00286031"/>
    <w:rsid w:val="002D0494"/>
    <w:rsid w:val="002D58B5"/>
    <w:rsid w:val="002F70F4"/>
    <w:rsid w:val="0033249E"/>
    <w:rsid w:val="00337E4D"/>
    <w:rsid w:val="00343395"/>
    <w:rsid w:val="00345275"/>
    <w:rsid w:val="003963CB"/>
    <w:rsid w:val="003A1AA2"/>
    <w:rsid w:val="00444E1D"/>
    <w:rsid w:val="00465B00"/>
    <w:rsid w:val="004702FB"/>
    <w:rsid w:val="00471503"/>
    <w:rsid w:val="0049479E"/>
    <w:rsid w:val="004D2F9F"/>
    <w:rsid w:val="004F2927"/>
    <w:rsid w:val="0052142A"/>
    <w:rsid w:val="0053510E"/>
    <w:rsid w:val="005423BF"/>
    <w:rsid w:val="005A31D2"/>
    <w:rsid w:val="005B6195"/>
    <w:rsid w:val="006347C3"/>
    <w:rsid w:val="006975C6"/>
    <w:rsid w:val="006A5918"/>
    <w:rsid w:val="006B1AE3"/>
    <w:rsid w:val="006B2936"/>
    <w:rsid w:val="006F1DA5"/>
    <w:rsid w:val="007109D5"/>
    <w:rsid w:val="0077500A"/>
    <w:rsid w:val="00785F39"/>
    <w:rsid w:val="007C3EA0"/>
    <w:rsid w:val="007D6FB3"/>
    <w:rsid w:val="007E0E83"/>
    <w:rsid w:val="008278F5"/>
    <w:rsid w:val="008B72CE"/>
    <w:rsid w:val="008D5BA6"/>
    <w:rsid w:val="00930868"/>
    <w:rsid w:val="009456F9"/>
    <w:rsid w:val="00960022"/>
    <w:rsid w:val="009670B3"/>
    <w:rsid w:val="009A254F"/>
    <w:rsid w:val="00A52459"/>
    <w:rsid w:val="00AC6B63"/>
    <w:rsid w:val="00AE1096"/>
    <w:rsid w:val="00AF7FB0"/>
    <w:rsid w:val="00B05771"/>
    <w:rsid w:val="00B169F3"/>
    <w:rsid w:val="00B757D1"/>
    <w:rsid w:val="00B93434"/>
    <w:rsid w:val="00BC2D61"/>
    <w:rsid w:val="00C02EF0"/>
    <w:rsid w:val="00C125C6"/>
    <w:rsid w:val="00C24613"/>
    <w:rsid w:val="00C315C9"/>
    <w:rsid w:val="00C4793C"/>
    <w:rsid w:val="00CD6E25"/>
    <w:rsid w:val="00D05E37"/>
    <w:rsid w:val="00D379CF"/>
    <w:rsid w:val="00D60A0B"/>
    <w:rsid w:val="00D7467F"/>
    <w:rsid w:val="00D931BF"/>
    <w:rsid w:val="00DD2FA1"/>
    <w:rsid w:val="00DD72E3"/>
    <w:rsid w:val="00E30D4B"/>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3DBD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D05E37"/>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2507860">
      <w:bodyDiv w:val="1"/>
      <w:marLeft w:val="0"/>
      <w:marRight w:val="0"/>
      <w:marTop w:val="0"/>
      <w:marBottom w:val="0"/>
      <w:divBdr>
        <w:top w:val="none" w:sz="0" w:space="0" w:color="auto"/>
        <w:left w:val="none" w:sz="0" w:space="0" w:color="auto"/>
        <w:bottom w:val="none" w:sz="0" w:space="0" w:color="auto"/>
        <w:right w:val="none" w:sz="0" w:space="0" w:color="auto"/>
      </w:divBdr>
    </w:div>
    <w:div w:id="12139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7691</Words>
  <Characters>43844</Characters>
  <Application>Microsoft Office Word</Application>
  <DocSecurity>0</DocSecurity>
  <Lines>365</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2023-08-09T20:20:00Z</cp:lastPrinted>
  <dcterms:created xsi:type="dcterms:W3CDTF">2023-08-09T20:20:00Z</dcterms:created>
  <dcterms:modified xsi:type="dcterms:W3CDTF">2023-08-09T20:21:00Z</dcterms:modified>
</cp:coreProperties>
</file>